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5CC" w:rsidRPr="003053D7" w:rsidRDefault="00B474FE" w:rsidP="00E745B1">
      <w:pPr>
        <w:spacing w:line="360" w:lineRule="auto"/>
        <w:jc w:val="center"/>
        <w:rPr>
          <w:sz w:val="32"/>
          <w:szCs w:val="32"/>
        </w:rPr>
      </w:pPr>
      <w:r w:rsidRPr="003053D7">
        <w:rPr>
          <w:b/>
          <w:sz w:val="32"/>
          <w:szCs w:val="32"/>
        </w:rPr>
        <w:t>ISTOTNE POSTANOWIENIA UMOWY</w:t>
      </w:r>
    </w:p>
    <w:p w:rsidR="00360A4E" w:rsidRPr="002A7A55" w:rsidRDefault="00360A4E" w:rsidP="00E745B1">
      <w:pPr>
        <w:spacing w:line="360" w:lineRule="auto"/>
        <w:jc w:val="center"/>
        <w:rPr>
          <w:b/>
        </w:rPr>
      </w:pPr>
      <w:r w:rsidRPr="002A7A55">
        <w:rPr>
          <w:b/>
        </w:rPr>
        <w:t>§ 1</w:t>
      </w:r>
    </w:p>
    <w:p w:rsidR="008A553F" w:rsidRPr="002A7A55" w:rsidRDefault="000E54EC"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 xml:space="preserve">Zamawiający zleca a </w:t>
      </w:r>
      <w:r w:rsidR="00234B7B" w:rsidRPr="002A7A55">
        <w:t>Wykonawca</w:t>
      </w:r>
      <w:r w:rsidR="00F20A3A" w:rsidRPr="002A7A55">
        <w:t xml:space="preserve"> </w:t>
      </w:r>
      <w:r w:rsidRPr="002A7A55">
        <w:t xml:space="preserve">przyjmuje do wykonania realizację </w:t>
      </w:r>
      <w:r w:rsidR="00625DCD" w:rsidRPr="002A7A55">
        <w:rPr>
          <w:b/>
        </w:rPr>
        <w:t>Dostaw</w:t>
      </w:r>
      <w:r w:rsidRPr="002A7A55">
        <w:rPr>
          <w:b/>
        </w:rPr>
        <w:t>y</w:t>
      </w:r>
      <w:r w:rsidR="00F20A3A" w:rsidRPr="002A7A55">
        <w:t xml:space="preserve"> </w:t>
      </w:r>
      <w:r w:rsidR="000233DF" w:rsidRPr="002A7A55">
        <w:rPr>
          <w:b/>
        </w:rPr>
        <w:t>kruszyw</w:t>
      </w:r>
      <w:r w:rsidR="00625DCD" w:rsidRPr="002A7A55">
        <w:rPr>
          <w:b/>
        </w:rPr>
        <w:t xml:space="preserve">a dolomitowego </w:t>
      </w:r>
      <w:r w:rsidR="000233DF" w:rsidRPr="002A7A55">
        <w:rPr>
          <w:b/>
        </w:rPr>
        <w:t xml:space="preserve">do remontu dróg gminnych </w:t>
      </w:r>
      <w:r w:rsidR="00625DCD" w:rsidRPr="002A7A55">
        <w:rPr>
          <w:b/>
        </w:rPr>
        <w:t xml:space="preserve">Gminy Wodzisław </w:t>
      </w:r>
      <w:r w:rsidR="000233DF" w:rsidRPr="002A7A55">
        <w:rPr>
          <w:b/>
        </w:rPr>
        <w:t>w roku 201</w:t>
      </w:r>
      <w:r w:rsidR="003776E1">
        <w:rPr>
          <w:b/>
        </w:rPr>
        <w:t>6</w:t>
      </w:r>
      <w:r w:rsidR="00360A4E" w:rsidRPr="002A7A55">
        <w:t>.</w:t>
      </w:r>
    </w:p>
    <w:p w:rsidR="008A553F" w:rsidRPr="002A7A55" w:rsidRDefault="00F20A3A" w:rsidP="00E745B1">
      <w:pPr>
        <w:pStyle w:val="Akapitzlist"/>
        <w:numPr>
          <w:ilvl w:val="0"/>
          <w:numId w:val="1"/>
        </w:numPr>
        <w:tabs>
          <w:tab w:val="clear" w:pos="720"/>
          <w:tab w:val="num" w:pos="426"/>
          <w:tab w:val="left" w:pos="851"/>
        </w:tabs>
        <w:spacing w:line="360" w:lineRule="auto"/>
        <w:ind w:left="426" w:hanging="426"/>
        <w:jc w:val="both"/>
        <w:rPr>
          <w:b/>
          <w:spacing w:val="-1"/>
        </w:rPr>
      </w:pPr>
      <w:r w:rsidRPr="002A7A55">
        <w:t>Przedmiot umowy obejmu</w:t>
      </w:r>
      <w:r w:rsidR="003B0794" w:rsidRPr="002A7A55">
        <w:t>je</w:t>
      </w:r>
      <w:r w:rsidR="00B474FE">
        <w:t xml:space="preserve"> zakup i dostawę </w:t>
      </w:r>
      <w:r w:rsidR="00D74E0E">
        <w:t xml:space="preserve">z kopalni </w:t>
      </w:r>
      <w:r w:rsidR="00B474FE">
        <w:t>do miejsca wbudowania</w:t>
      </w:r>
      <w:r w:rsidR="003B0794" w:rsidRPr="002A7A55">
        <w:t xml:space="preserve"> następując</w:t>
      </w:r>
      <w:r w:rsidR="00B474FE">
        <w:t>ych frakcji</w:t>
      </w:r>
      <w:r w:rsidR="003B0794" w:rsidRPr="002A7A55">
        <w:t xml:space="preserve"> kruszywa</w:t>
      </w:r>
      <w:r w:rsidR="00D74E0E">
        <w:t xml:space="preserve"> dolomitowego</w:t>
      </w:r>
      <w:r w:rsidRPr="002A7A55">
        <w:t>:</w:t>
      </w:r>
      <w:r w:rsidR="008A553F" w:rsidRPr="002A7A55">
        <w:t xml:space="preserve"> </w:t>
      </w:r>
    </w:p>
    <w:p w:rsidR="008A553F" w:rsidRPr="002A7A55" w:rsidRDefault="008A553F" w:rsidP="00E745B1">
      <w:pPr>
        <w:pStyle w:val="Akapitzlist"/>
        <w:tabs>
          <w:tab w:val="left" w:pos="851"/>
        </w:tabs>
        <w:spacing w:line="360" w:lineRule="auto"/>
        <w:ind w:left="426"/>
        <w:jc w:val="both"/>
      </w:pPr>
      <w:r w:rsidRPr="002A7A55">
        <w:t xml:space="preserve">0 </w:t>
      </w:r>
      <w:r w:rsidR="00F20A3A" w:rsidRPr="002A7A55">
        <w:t>- 31,5</w:t>
      </w:r>
      <w:r w:rsidR="003B0794" w:rsidRPr="002A7A55">
        <w:t xml:space="preserve"> mm w ilości </w:t>
      </w:r>
      <w:r w:rsidR="003776E1">
        <w:t>197</w:t>
      </w:r>
      <w:r w:rsidR="00F20A3A" w:rsidRPr="002A7A55">
        <w:t>0 ton</w:t>
      </w:r>
    </w:p>
    <w:p w:rsidR="008A553F" w:rsidRPr="002A7A55" w:rsidRDefault="008A553F" w:rsidP="00E745B1">
      <w:pPr>
        <w:pStyle w:val="Akapitzlist"/>
        <w:tabs>
          <w:tab w:val="left" w:pos="851"/>
        </w:tabs>
        <w:spacing w:line="360" w:lineRule="auto"/>
        <w:ind w:left="426"/>
        <w:jc w:val="both"/>
        <w:rPr>
          <w:b/>
          <w:spacing w:val="-1"/>
        </w:rPr>
      </w:pPr>
      <w:r w:rsidRPr="002A7A55">
        <w:t xml:space="preserve">0 </w:t>
      </w:r>
      <w:r w:rsidR="00F20A3A" w:rsidRPr="002A7A55">
        <w:t xml:space="preserve">- 63,0 mm w ilości </w:t>
      </w:r>
      <w:r w:rsidR="003776E1">
        <w:t>1</w:t>
      </w:r>
      <w:r w:rsidR="00D74E0E">
        <w:t>8</w:t>
      </w:r>
      <w:r w:rsidR="00F20A3A" w:rsidRPr="002A7A55">
        <w:t>00 ton</w:t>
      </w:r>
      <w:r w:rsidR="00D74E0E">
        <w:t>.</w:t>
      </w:r>
    </w:p>
    <w:p w:rsidR="00D74E0E" w:rsidRPr="00D74E0E" w:rsidRDefault="00A42DE5" w:rsidP="00D74E0E">
      <w:pPr>
        <w:pStyle w:val="Akapitzlist"/>
        <w:numPr>
          <w:ilvl w:val="0"/>
          <w:numId w:val="1"/>
        </w:numPr>
        <w:tabs>
          <w:tab w:val="clear" w:pos="720"/>
          <w:tab w:val="num" w:pos="426"/>
          <w:tab w:val="left" w:pos="851"/>
        </w:tabs>
        <w:spacing w:line="360" w:lineRule="auto"/>
        <w:ind w:left="426" w:hanging="426"/>
        <w:jc w:val="both"/>
        <w:rPr>
          <w:b/>
          <w:spacing w:val="-1"/>
        </w:rPr>
      </w:pPr>
      <w:r w:rsidRPr="002A7A55">
        <w:t>Oferowane i dostarczane kruszyw</w:t>
      </w:r>
      <w:r w:rsidR="00B474FE">
        <w:t>o</w:t>
      </w:r>
      <w:r w:rsidRPr="002A7A55">
        <w:t xml:space="preserve"> winn</w:t>
      </w:r>
      <w:r w:rsidR="00B474FE">
        <w:t>o</w:t>
      </w:r>
      <w:r w:rsidRPr="002A7A55">
        <w:t xml:space="preserve"> spełniać wymagania</w:t>
      </w:r>
      <w:r w:rsidR="008A553F" w:rsidRPr="002A7A55">
        <w:t xml:space="preserve"> normy PN-EN 13242</w:t>
      </w:r>
      <w:r w:rsidR="00FB74ED">
        <w:t xml:space="preserve"> lub PN</w:t>
      </w:r>
      <w:r w:rsidR="00FB74ED">
        <w:noBreakHyphen/>
        <w:t>EN 13242+A1</w:t>
      </w:r>
      <w:r w:rsidR="008A553F" w:rsidRPr="002A7A55">
        <w:t>.</w:t>
      </w:r>
    </w:p>
    <w:p w:rsidR="00D74E0E" w:rsidRPr="00D74E0E" w:rsidRDefault="00D74E0E" w:rsidP="00D74E0E">
      <w:pPr>
        <w:pStyle w:val="Akapitzlist"/>
        <w:numPr>
          <w:ilvl w:val="0"/>
          <w:numId w:val="1"/>
        </w:numPr>
        <w:tabs>
          <w:tab w:val="clear" w:pos="720"/>
          <w:tab w:val="num" w:pos="426"/>
          <w:tab w:val="left" w:pos="851"/>
        </w:tabs>
        <w:spacing w:line="360" w:lineRule="auto"/>
        <w:ind w:left="426" w:hanging="426"/>
        <w:jc w:val="both"/>
        <w:rPr>
          <w:b/>
          <w:spacing w:val="-1"/>
        </w:rPr>
      </w:pPr>
      <w:r>
        <w:t>Kruszywo powinno być pochodzenia naturalnego, które poza obróbką mechaniczna nie zostało poddane żadnej innej obróbce.</w:t>
      </w:r>
    </w:p>
    <w:p w:rsidR="00D74E0E" w:rsidRPr="00D74E0E" w:rsidRDefault="00D74E0E" w:rsidP="00D74E0E">
      <w:pPr>
        <w:pStyle w:val="Akapitzlist"/>
        <w:numPr>
          <w:ilvl w:val="0"/>
          <w:numId w:val="1"/>
        </w:numPr>
        <w:tabs>
          <w:tab w:val="clear" w:pos="720"/>
          <w:tab w:val="num" w:pos="426"/>
          <w:tab w:val="left" w:pos="851"/>
        </w:tabs>
        <w:spacing w:line="360" w:lineRule="auto"/>
        <w:ind w:left="426" w:hanging="426"/>
        <w:jc w:val="both"/>
        <w:rPr>
          <w:b/>
          <w:spacing w:val="-1"/>
        </w:rPr>
      </w:pPr>
      <w:r>
        <w:t>Kruszywo musi być jednorodne, bez zanieczyszczeń obcych i domieszek gliny. Nie może zawierać elementów szkodliwych dla środowiska i niebezpiecznych dla użytkowników dróg.</w:t>
      </w:r>
    </w:p>
    <w:p w:rsidR="00205E2A" w:rsidRDefault="00205E2A" w:rsidP="00E745B1">
      <w:pPr>
        <w:tabs>
          <w:tab w:val="num" w:pos="426"/>
        </w:tabs>
        <w:spacing w:line="360" w:lineRule="auto"/>
        <w:ind w:hanging="426"/>
        <w:jc w:val="center"/>
        <w:rPr>
          <w:b/>
        </w:rPr>
      </w:pPr>
    </w:p>
    <w:p w:rsidR="00360A4E" w:rsidRPr="002A7A55" w:rsidRDefault="00116BFB" w:rsidP="00E745B1">
      <w:pPr>
        <w:tabs>
          <w:tab w:val="num" w:pos="426"/>
        </w:tabs>
        <w:spacing w:line="360" w:lineRule="auto"/>
        <w:ind w:hanging="426"/>
        <w:jc w:val="center"/>
        <w:rPr>
          <w:b/>
        </w:rPr>
      </w:pPr>
      <w:r>
        <w:rPr>
          <w:b/>
        </w:rPr>
        <w:t>§ 2</w:t>
      </w:r>
    </w:p>
    <w:p w:rsidR="001E638F" w:rsidRDefault="001E638F" w:rsidP="00E745B1">
      <w:pPr>
        <w:numPr>
          <w:ilvl w:val="0"/>
          <w:numId w:val="36"/>
        </w:numPr>
        <w:tabs>
          <w:tab w:val="num" w:pos="426"/>
        </w:tabs>
        <w:autoSpaceDE w:val="0"/>
        <w:autoSpaceDN w:val="0"/>
        <w:adjustRightInd w:val="0"/>
        <w:spacing w:line="360" w:lineRule="auto"/>
        <w:ind w:left="426" w:hanging="426"/>
        <w:jc w:val="both"/>
        <w:rPr>
          <w:color w:val="000000"/>
        </w:rPr>
      </w:pPr>
      <w:r>
        <w:rPr>
          <w:color w:val="000000"/>
        </w:rPr>
        <w:t>Osobą odpowiedzialną za realizacj</w:t>
      </w:r>
      <w:r w:rsidR="003C4403">
        <w:rPr>
          <w:color w:val="000000"/>
        </w:rPr>
        <w:t>ę</w:t>
      </w:r>
      <w:r>
        <w:rPr>
          <w:color w:val="000000"/>
        </w:rPr>
        <w:t xml:space="preserve"> zamówienia ze strony Zamawiającego jest: ……………….</w:t>
      </w:r>
    </w:p>
    <w:p w:rsidR="00913F67" w:rsidRPr="00A46B18" w:rsidRDefault="003F0F0E" w:rsidP="00E745B1">
      <w:pPr>
        <w:numPr>
          <w:ilvl w:val="0"/>
          <w:numId w:val="36"/>
        </w:numPr>
        <w:tabs>
          <w:tab w:val="num" w:pos="426"/>
        </w:tabs>
        <w:autoSpaceDE w:val="0"/>
        <w:autoSpaceDN w:val="0"/>
        <w:adjustRightInd w:val="0"/>
        <w:spacing w:line="360" w:lineRule="auto"/>
        <w:ind w:left="426" w:hanging="426"/>
        <w:jc w:val="both"/>
        <w:rPr>
          <w:color w:val="000000"/>
        </w:rPr>
      </w:pPr>
      <w:r w:rsidRPr="002A7A55">
        <w:rPr>
          <w:color w:val="000000"/>
        </w:rPr>
        <w:t>Zamawiający p</w:t>
      </w:r>
      <w:r w:rsidR="004F132D" w:rsidRPr="002A7A55">
        <w:rPr>
          <w:color w:val="000000"/>
        </w:rPr>
        <w:t>isemn</w:t>
      </w:r>
      <w:r w:rsidRPr="002A7A55">
        <w:rPr>
          <w:color w:val="000000"/>
        </w:rPr>
        <w:t>i</w:t>
      </w:r>
      <w:r w:rsidR="004F132D" w:rsidRPr="002A7A55">
        <w:rPr>
          <w:color w:val="000000"/>
        </w:rPr>
        <w:t>e lub telefoniczn</w:t>
      </w:r>
      <w:r w:rsidRPr="002A7A55">
        <w:rPr>
          <w:color w:val="000000"/>
        </w:rPr>
        <w:t>i</w:t>
      </w:r>
      <w:r w:rsidR="004F132D" w:rsidRPr="002A7A55">
        <w:rPr>
          <w:color w:val="000000"/>
        </w:rPr>
        <w:t>e zgł</w:t>
      </w:r>
      <w:r w:rsidRPr="002A7A55">
        <w:rPr>
          <w:color w:val="000000"/>
        </w:rPr>
        <w:t>osi</w:t>
      </w:r>
      <w:r w:rsidR="004F132D" w:rsidRPr="002A7A55">
        <w:rPr>
          <w:color w:val="000000"/>
        </w:rPr>
        <w:t xml:space="preserve"> </w:t>
      </w:r>
      <w:r w:rsidRPr="002A7A55">
        <w:rPr>
          <w:color w:val="000000"/>
        </w:rPr>
        <w:t xml:space="preserve">do </w:t>
      </w:r>
      <w:r w:rsidR="00234B7B" w:rsidRPr="002A7A55">
        <w:rPr>
          <w:color w:val="000000"/>
        </w:rPr>
        <w:t>Wykonawcy</w:t>
      </w:r>
      <w:r w:rsidR="000569F9" w:rsidRPr="002A7A55">
        <w:rPr>
          <w:color w:val="000000"/>
        </w:rPr>
        <w:t xml:space="preserve"> </w:t>
      </w:r>
      <w:r w:rsidRPr="002A7A55">
        <w:rPr>
          <w:color w:val="000000"/>
        </w:rPr>
        <w:t>zapotrzebowanie na  kruszywo</w:t>
      </w:r>
      <w:r w:rsidR="000569F9" w:rsidRPr="002A7A55">
        <w:rPr>
          <w:color w:val="000000"/>
        </w:rPr>
        <w:t>, z </w:t>
      </w:r>
      <w:r w:rsidRPr="002A7A55">
        <w:rPr>
          <w:color w:val="000000"/>
        </w:rPr>
        <w:t>podaniem</w:t>
      </w:r>
      <w:r w:rsidR="004F132D" w:rsidRPr="002A7A55">
        <w:rPr>
          <w:color w:val="000000"/>
        </w:rPr>
        <w:t xml:space="preserve"> asortymentu oraz ilości, minimum </w:t>
      </w:r>
      <w:r w:rsidR="00506EF1">
        <w:rPr>
          <w:color w:val="000000"/>
        </w:rPr>
        <w:t>dwa</w:t>
      </w:r>
      <w:r w:rsidR="004F132D" w:rsidRPr="002A7A55">
        <w:rPr>
          <w:color w:val="000000"/>
        </w:rPr>
        <w:t xml:space="preserve"> d</w:t>
      </w:r>
      <w:r w:rsidR="00506EF1">
        <w:rPr>
          <w:color w:val="000000"/>
        </w:rPr>
        <w:t>ni</w:t>
      </w:r>
      <w:r w:rsidR="004F132D" w:rsidRPr="002A7A55">
        <w:rPr>
          <w:color w:val="000000"/>
        </w:rPr>
        <w:t xml:space="preserve"> przed </w:t>
      </w:r>
      <w:r w:rsidR="00CF7B45" w:rsidRPr="002A7A55">
        <w:rPr>
          <w:color w:val="000000"/>
        </w:rPr>
        <w:t>dniem dostawy</w:t>
      </w:r>
      <w:r w:rsidR="00913F67" w:rsidRPr="002A7A55">
        <w:rPr>
          <w:color w:val="000000"/>
        </w:rPr>
        <w:t xml:space="preserve">. </w:t>
      </w:r>
      <w:r w:rsidR="00E31160" w:rsidRPr="002A7A55">
        <w:t xml:space="preserve">Zamawiający </w:t>
      </w:r>
      <w:r w:rsidR="008A553F" w:rsidRPr="002A7A55">
        <w:t xml:space="preserve">wskaże jednocześnie miejsce </w:t>
      </w:r>
      <w:r w:rsidR="00CF7B45" w:rsidRPr="002A7A55">
        <w:t>złożenia</w:t>
      </w:r>
      <w:r w:rsidR="008A553F" w:rsidRPr="002A7A55">
        <w:t xml:space="preserve"> kruszywa</w:t>
      </w:r>
      <w:r w:rsidR="00506EF1">
        <w:t xml:space="preserve"> i sposób rozładunku</w:t>
      </w:r>
      <w:r w:rsidR="008A553F" w:rsidRPr="002A7A55">
        <w:t>.</w:t>
      </w:r>
    </w:p>
    <w:p w:rsidR="00913F67" w:rsidRPr="002A7A55" w:rsidRDefault="003F0F0E" w:rsidP="00E745B1">
      <w:pPr>
        <w:numPr>
          <w:ilvl w:val="0"/>
          <w:numId w:val="36"/>
        </w:numPr>
        <w:tabs>
          <w:tab w:val="num" w:pos="426"/>
        </w:tabs>
        <w:autoSpaceDE w:val="0"/>
        <w:autoSpaceDN w:val="0"/>
        <w:adjustRightInd w:val="0"/>
        <w:spacing w:line="360" w:lineRule="auto"/>
        <w:ind w:left="426" w:hanging="426"/>
        <w:jc w:val="both"/>
        <w:rPr>
          <w:color w:val="000000"/>
        </w:rPr>
      </w:pPr>
      <w:r w:rsidRPr="002A7A55">
        <w:rPr>
          <w:color w:val="000000"/>
        </w:rPr>
        <w:t>Zamawiający zobowiązuje się do t</w:t>
      </w:r>
      <w:r w:rsidR="004F132D" w:rsidRPr="002A7A55">
        <w:rPr>
          <w:color w:val="000000"/>
        </w:rPr>
        <w:t>erminow</w:t>
      </w:r>
      <w:r w:rsidRPr="002A7A55">
        <w:rPr>
          <w:color w:val="000000"/>
        </w:rPr>
        <w:t>ej</w:t>
      </w:r>
      <w:r w:rsidR="004F132D" w:rsidRPr="002A7A55">
        <w:rPr>
          <w:color w:val="000000"/>
        </w:rPr>
        <w:t xml:space="preserve"> zapłat</w:t>
      </w:r>
      <w:r w:rsidRPr="002A7A55">
        <w:rPr>
          <w:color w:val="000000"/>
        </w:rPr>
        <w:t>y</w:t>
      </w:r>
      <w:r w:rsidR="004F132D" w:rsidRPr="002A7A55">
        <w:rPr>
          <w:color w:val="000000"/>
        </w:rPr>
        <w:t xml:space="preserve"> wynagrodzenia za </w:t>
      </w:r>
      <w:r w:rsidR="000E54EC" w:rsidRPr="002A7A55">
        <w:rPr>
          <w:color w:val="000000"/>
        </w:rPr>
        <w:t>dostarczone</w:t>
      </w:r>
      <w:r w:rsidR="004F132D" w:rsidRPr="002A7A55">
        <w:rPr>
          <w:color w:val="000000"/>
        </w:rPr>
        <w:t xml:space="preserve"> kruszywo.</w:t>
      </w:r>
    </w:p>
    <w:p w:rsidR="00205E2A" w:rsidRDefault="00205E2A" w:rsidP="00E745B1">
      <w:pPr>
        <w:tabs>
          <w:tab w:val="num" w:pos="426"/>
        </w:tabs>
        <w:spacing w:line="360" w:lineRule="auto"/>
        <w:ind w:hanging="426"/>
        <w:jc w:val="center"/>
        <w:rPr>
          <w:b/>
        </w:rPr>
      </w:pPr>
    </w:p>
    <w:p w:rsidR="00360A4E" w:rsidRPr="002A7A55" w:rsidRDefault="00116BFB" w:rsidP="00E745B1">
      <w:pPr>
        <w:tabs>
          <w:tab w:val="num" w:pos="426"/>
        </w:tabs>
        <w:spacing w:line="360" w:lineRule="auto"/>
        <w:ind w:hanging="426"/>
        <w:jc w:val="center"/>
        <w:rPr>
          <w:b/>
        </w:rPr>
      </w:pPr>
      <w:r>
        <w:rPr>
          <w:b/>
        </w:rPr>
        <w:t>§ 3</w:t>
      </w:r>
    </w:p>
    <w:p w:rsidR="00751A9F" w:rsidRDefault="00766BC9" w:rsidP="00751A9F">
      <w:pPr>
        <w:numPr>
          <w:ilvl w:val="1"/>
          <w:numId w:val="25"/>
        </w:numPr>
        <w:tabs>
          <w:tab w:val="clear" w:pos="1440"/>
          <w:tab w:val="num" w:pos="426"/>
        </w:tabs>
        <w:autoSpaceDE w:val="0"/>
        <w:autoSpaceDN w:val="0"/>
        <w:adjustRightInd w:val="0"/>
        <w:spacing w:line="360" w:lineRule="auto"/>
        <w:ind w:left="426" w:hanging="426"/>
        <w:jc w:val="both"/>
        <w:rPr>
          <w:b/>
        </w:rPr>
      </w:pPr>
      <w:r w:rsidRPr="002A7A55">
        <w:t xml:space="preserve">Wykonawca </w:t>
      </w:r>
      <w:r w:rsidR="008A553F" w:rsidRPr="002A7A55">
        <w:t>dostarczy</w:t>
      </w:r>
      <w:r w:rsidR="004F132D" w:rsidRPr="002A7A55">
        <w:t xml:space="preserve"> </w:t>
      </w:r>
      <w:r w:rsidRPr="002A7A55">
        <w:t>zamówione</w:t>
      </w:r>
      <w:r w:rsidR="004F132D" w:rsidRPr="002A7A55">
        <w:t xml:space="preserve"> kruszyw</w:t>
      </w:r>
      <w:r w:rsidRPr="002A7A55">
        <w:t>o</w:t>
      </w:r>
      <w:r w:rsidR="004F132D" w:rsidRPr="002A7A55">
        <w:t xml:space="preserve"> w a</w:t>
      </w:r>
      <w:r w:rsidRPr="002A7A55">
        <w:t>sortymencie i ilości zgodnej ze </w:t>
      </w:r>
      <w:r w:rsidR="004F132D" w:rsidRPr="002A7A55">
        <w:t xml:space="preserve">zgłoszeniem </w:t>
      </w:r>
      <w:r w:rsidR="00234B7B" w:rsidRPr="002A7A55">
        <w:t>Zamawiającego</w:t>
      </w:r>
      <w:r w:rsidR="004F132D" w:rsidRPr="002A7A55">
        <w:t xml:space="preserve"> </w:t>
      </w:r>
      <w:r w:rsidR="000569F9" w:rsidRPr="002A7A55">
        <w:t xml:space="preserve">oraz spełniającego wymagania </w:t>
      </w:r>
      <w:r w:rsidR="00A42DE5" w:rsidRPr="002A7A55">
        <w:t xml:space="preserve">określone w § 1 </w:t>
      </w:r>
      <w:r w:rsidR="004F132D" w:rsidRPr="002A7A55">
        <w:t>w term</w:t>
      </w:r>
      <w:r w:rsidR="00A42DE5" w:rsidRPr="002A7A55">
        <w:t xml:space="preserve">inie </w:t>
      </w:r>
      <w:r w:rsidR="00506EF1">
        <w:t xml:space="preserve">dwóch </w:t>
      </w:r>
      <w:r w:rsidR="00A42DE5" w:rsidRPr="002A7A55">
        <w:t>dni od zgłoszenia.</w:t>
      </w:r>
    </w:p>
    <w:p w:rsidR="00751A9F" w:rsidRDefault="00751A9F" w:rsidP="00751A9F">
      <w:pPr>
        <w:numPr>
          <w:ilvl w:val="1"/>
          <w:numId w:val="25"/>
        </w:numPr>
        <w:tabs>
          <w:tab w:val="clear" w:pos="1440"/>
          <w:tab w:val="num" w:pos="426"/>
        </w:tabs>
        <w:autoSpaceDE w:val="0"/>
        <w:autoSpaceDN w:val="0"/>
        <w:adjustRightInd w:val="0"/>
        <w:spacing w:line="360" w:lineRule="auto"/>
        <w:ind w:left="426" w:hanging="426"/>
        <w:jc w:val="both"/>
        <w:rPr>
          <w:b/>
        </w:rPr>
      </w:pPr>
      <w:r w:rsidRPr="00751A9F">
        <w:t xml:space="preserve">Wykonawca </w:t>
      </w:r>
      <w:r w:rsidR="00157B4F">
        <w:t xml:space="preserve">będzie </w:t>
      </w:r>
      <w:r w:rsidRPr="00751A9F">
        <w:t>dostarcz</w:t>
      </w:r>
      <w:r w:rsidR="00157B4F">
        <w:t>ał</w:t>
      </w:r>
      <w:r w:rsidRPr="00751A9F">
        <w:t xml:space="preserve"> kruszywo do miejsca wbudowania wskazanego przez Zamawiającego sukcesywnie według potrzeb Zamawiającego w terminie od dnia podpisania umowy do 30 listopada 201</w:t>
      </w:r>
      <w:r w:rsidR="003776E1">
        <w:t>6</w:t>
      </w:r>
      <w:r w:rsidRPr="00751A9F">
        <w:t>r. Dostawy będą realizowane w dni robocze od poniedziałku do piątku w godzinach 7:30 – 15:30.</w:t>
      </w:r>
    </w:p>
    <w:p w:rsidR="00751A9F" w:rsidRDefault="00751A9F" w:rsidP="00751A9F">
      <w:pPr>
        <w:numPr>
          <w:ilvl w:val="1"/>
          <w:numId w:val="25"/>
        </w:numPr>
        <w:tabs>
          <w:tab w:val="clear" w:pos="1440"/>
          <w:tab w:val="num" w:pos="426"/>
        </w:tabs>
        <w:autoSpaceDE w:val="0"/>
        <w:autoSpaceDN w:val="0"/>
        <w:adjustRightInd w:val="0"/>
        <w:spacing w:line="360" w:lineRule="auto"/>
        <w:ind w:left="426" w:hanging="426"/>
        <w:jc w:val="both"/>
        <w:rPr>
          <w:b/>
        </w:rPr>
      </w:pPr>
      <w:r w:rsidRPr="00751A9F">
        <w:t>Dostawa kruszywa nastąpi w zależności od potrzeb Zamawiającego: samochodami samowyładowczymi o ładowności 10-30 ton lub samoc</w:t>
      </w:r>
      <w:r>
        <w:t>hodami o ładowności 10-20 ton z </w:t>
      </w:r>
      <w:r w:rsidRPr="00751A9F">
        <w:t>napędem na dwie osie z możliwością rozładunku bocznego i tylnego.</w:t>
      </w:r>
    </w:p>
    <w:p w:rsidR="00751A9F" w:rsidRPr="00751A9F" w:rsidRDefault="00751A9F" w:rsidP="00751A9F">
      <w:pPr>
        <w:numPr>
          <w:ilvl w:val="1"/>
          <w:numId w:val="25"/>
        </w:numPr>
        <w:tabs>
          <w:tab w:val="clear" w:pos="1440"/>
          <w:tab w:val="num" w:pos="426"/>
        </w:tabs>
        <w:autoSpaceDE w:val="0"/>
        <w:autoSpaceDN w:val="0"/>
        <w:adjustRightInd w:val="0"/>
        <w:spacing w:line="360" w:lineRule="auto"/>
        <w:ind w:left="426" w:hanging="426"/>
        <w:jc w:val="both"/>
        <w:rPr>
          <w:b/>
        </w:rPr>
      </w:pPr>
      <w:r w:rsidRPr="00751A9F">
        <w:lastRenderedPageBreak/>
        <w:t xml:space="preserve">Realizacja dostawy nastąpi w zależności od </w:t>
      </w:r>
      <w:r>
        <w:t>potrzeb Zamawiającego w sposób ciągły – z </w:t>
      </w:r>
      <w:r w:rsidRPr="00751A9F">
        <w:t>rozciągnięciem na całej długości wskazanego odcinka drogi lub</w:t>
      </w:r>
      <w:r>
        <w:t xml:space="preserve"> </w:t>
      </w:r>
      <w:r w:rsidRPr="00751A9F">
        <w:t>punktowo – na hałdę we wskazanym miejscu.</w:t>
      </w:r>
    </w:p>
    <w:p w:rsidR="00751A9F" w:rsidRPr="00751A9F" w:rsidRDefault="00751A9F" w:rsidP="00751A9F">
      <w:pPr>
        <w:numPr>
          <w:ilvl w:val="1"/>
          <w:numId w:val="25"/>
        </w:numPr>
        <w:tabs>
          <w:tab w:val="clear" w:pos="1440"/>
          <w:tab w:val="num" w:pos="426"/>
        </w:tabs>
        <w:autoSpaceDE w:val="0"/>
        <w:autoSpaceDN w:val="0"/>
        <w:adjustRightInd w:val="0"/>
        <w:spacing w:line="360" w:lineRule="auto"/>
        <w:ind w:left="426" w:hanging="426"/>
        <w:jc w:val="both"/>
      </w:pPr>
      <w:r w:rsidRPr="00751A9F">
        <w:t>Z każdą dostawą Wykonawca dostarczy do Zamawiającego oryginalne dokumenty ważenia kruszywa oraz dokumenty dostawy WZ.</w:t>
      </w:r>
    </w:p>
    <w:p w:rsidR="00A46B18" w:rsidRDefault="003F0F0E" w:rsidP="00A46B18">
      <w:pPr>
        <w:numPr>
          <w:ilvl w:val="1"/>
          <w:numId w:val="25"/>
        </w:numPr>
        <w:tabs>
          <w:tab w:val="clear" w:pos="1440"/>
          <w:tab w:val="num" w:pos="426"/>
        </w:tabs>
        <w:autoSpaceDE w:val="0"/>
        <w:autoSpaceDN w:val="0"/>
        <w:adjustRightInd w:val="0"/>
        <w:spacing w:line="360" w:lineRule="auto"/>
        <w:ind w:left="426" w:hanging="426"/>
        <w:jc w:val="both"/>
        <w:rPr>
          <w:b/>
        </w:rPr>
      </w:pPr>
      <w:r w:rsidRPr="002A7A55">
        <w:t xml:space="preserve">W przypadku zaistnienia podejrzenia niezgodności </w:t>
      </w:r>
      <w:r w:rsidR="00A42DE5" w:rsidRPr="002A7A55">
        <w:t>dostarczonej mieszanki kruszywa z parametrami</w:t>
      </w:r>
      <w:r w:rsidRPr="002A7A55">
        <w:t xml:space="preserve"> określonymi w §</w:t>
      </w:r>
      <w:r w:rsidR="00A42DE5" w:rsidRPr="002A7A55">
        <w:t xml:space="preserve"> </w:t>
      </w:r>
      <w:r w:rsidRPr="002A7A55">
        <w:t xml:space="preserve">1 ust. </w:t>
      </w:r>
      <w:r w:rsidR="008D1DD4" w:rsidRPr="002A7A55">
        <w:t>3</w:t>
      </w:r>
      <w:r w:rsidRPr="002A7A55">
        <w:t xml:space="preserve"> </w:t>
      </w:r>
      <w:r w:rsidR="00506EF1">
        <w:t>-</w:t>
      </w:r>
      <w:r w:rsidR="00B474FE">
        <w:t xml:space="preserve"> </w:t>
      </w:r>
      <w:r w:rsidR="00506EF1">
        <w:t>5</w:t>
      </w:r>
      <w:r w:rsidR="00B474FE">
        <w:t xml:space="preserve"> </w:t>
      </w:r>
      <w:r w:rsidRPr="002A7A55">
        <w:t>i nie uznaniu zastrzeżeń przez Wykonawcę, Zamawiający zleci badanie laboratoryjne sprzedanej partii kruszywa. Wynik stwierdzający niezgodność z</w:t>
      </w:r>
      <w:r w:rsidR="00E31160" w:rsidRPr="002A7A55">
        <w:t> </w:t>
      </w:r>
      <w:r w:rsidRPr="002A7A55">
        <w:t xml:space="preserve">wymaganiami </w:t>
      </w:r>
      <w:r w:rsidR="00E31160" w:rsidRPr="002A7A55">
        <w:t xml:space="preserve">powołanej </w:t>
      </w:r>
      <w:r w:rsidRPr="002A7A55">
        <w:t xml:space="preserve">normy spowoduje, że </w:t>
      </w:r>
      <w:r w:rsidR="00321D9B">
        <w:t xml:space="preserve">Zamawiający może odmówić zapłaty za towar niezgodny z zamówieniem oraz </w:t>
      </w:r>
      <w:r w:rsidRPr="002A7A55">
        <w:t xml:space="preserve">Wykonawca zostanie obciążony karą umowną w wysokości 50 % wartości </w:t>
      </w:r>
      <w:r w:rsidR="0094450C" w:rsidRPr="002A7A55">
        <w:t xml:space="preserve">brutto </w:t>
      </w:r>
      <w:r w:rsidR="008A553F" w:rsidRPr="002A7A55">
        <w:t>dostarczonego</w:t>
      </w:r>
      <w:r w:rsidRPr="002A7A55">
        <w:t xml:space="preserve"> kruszywa </w:t>
      </w:r>
      <w:r w:rsidR="00321D9B">
        <w:t>i</w:t>
      </w:r>
      <w:r w:rsidRPr="002A7A55">
        <w:t xml:space="preserve"> kosztami badań.</w:t>
      </w:r>
    </w:p>
    <w:p w:rsidR="00A46B18" w:rsidRPr="00A46B18" w:rsidRDefault="00A46B18" w:rsidP="00A46B18">
      <w:pPr>
        <w:numPr>
          <w:ilvl w:val="1"/>
          <w:numId w:val="25"/>
        </w:numPr>
        <w:tabs>
          <w:tab w:val="clear" w:pos="1440"/>
          <w:tab w:val="num" w:pos="426"/>
        </w:tabs>
        <w:autoSpaceDE w:val="0"/>
        <w:autoSpaceDN w:val="0"/>
        <w:adjustRightInd w:val="0"/>
        <w:spacing w:line="360" w:lineRule="auto"/>
        <w:ind w:left="426" w:hanging="426"/>
        <w:jc w:val="both"/>
        <w:rPr>
          <w:b/>
        </w:rPr>
      </w:pPr>
      <w:r>
        <w:t>Zamawiający zastrzega sobie prawo do wyrywkowego ważenia dostarczanego kruszywa. W</w:t>
      </w:r>
      <w:r w:rsidR="009F3B24">
        <w:t xml:space="preserve"> przypadku niezgodności </w:t>
      </w:r>
      <w:r w:rsidR="00321D9B">
        <w:t xml:space="preserve">Wykonawca </w:t>
      </w:r>
      <w:r w:rsidR="009F3B24" w:rsidRPr="009F3B24">
        <w:t xml:space="preserve">zostanie obciążony karą umowną w wysokości 50 % wartości brutto dostarczonego kruszywa oraz kosztami </w:t>
      </w:r>
      <w:r w:rsidR="009F3B24">
        <w:t>ważenia.</w:t>
      </w:r>
    </w:p>
    <w:p w:rsidR="003F0F0E" w:rsidRPr="002A7A55" w:rsidRDefault="003F0F0E" w:rsidP="00E745B1">
      <w:pPr>
        <w:numPr>
          <w:ilvl w:val="1"/>
          <w:numId w:val="25"/>
        </w:numPr>
        <w:tabs>
          <w:tab w:val="clear" w:pos="1440"/>
          <w:tab w:val="num" w:pos="426"/>
        </w:tabs>
        <w:autoSpaceDE w:val="0"/>
        <w:autoSpaceDN w:val="0"/>
        <w:adjustRightInd w:val="0"/>
        <w:spacing w:line="360" w:lineRule="auto"/>
        <w:ind w:left="426" w:hanging="426"/>
        <w:jc w:val="both"/>
        <w:rPr>
          <w:b/>
        </w:rPr>
      </w:pPr>
      <w:r w:rsidRPr="002A7A55">
        <w:t xml:space="preserve">Za zwłokę w wykonaniu przedmiotu zamówienia Wykonawca zapłaci Zamawiającemu karę umowną w wysokości </w:t>
      </w:r>
      <w:r w:rsidR="0094450C" w:rsidRPr="002A7A55">
        <w:t>10</w:t>
      </w:r>
      <w:r w:rsidRPr="002A7A55">
        <w:t xml:space="preserve">% </w:t>
      </w:r>
      <w:r w:rsidR="0094450C" w:rsidRPr="002A7A55">
        <w:t xml:space="preserve">wartości brutto zamówionego kruszywa </w:t>
      </w:r>
      <w:r w:rsidRPr="002A7A55">
        <w:t>za każdy dzień zwłoki.</w:t>
      </w:r>
    </w:p>
    <w:p w:rsidR="00205E2A" w:rsidRDefault="00205E2A" w:rsidP="00E745B1">
      <w:pPr>
        <w:tabs>
          <w:tab w:val="num" w:pos="426"/>
        </w:tabs>
        <w:spacing w:line="360" w:lineRule="auto"/>
        <w:ind w:hanging="426"/>
        <w:jc w:val="center"/>
        <w:rPr>
          <w:b/>
        </w:rPr>
      </w:pPr>
    </w:p>
    <w:p w:rsidR="004F132D" w:rsidRPr="002A7A55" w:rsidRDefault="00B474FE" w:rsidP="00E745B1">
      <w:pPr>
        <w:tabs>
          <w:tab w:val="num" w:pos="426"/>
        </w:tabs>
        <w:spacing w:line="360" w:lineRule="auto"/>
        <w:ind w:hanging="426"/>
        <w:jc w:val="center"/>
        <w:rPr>
          <w:b/>
        </w:rPr>
      </w:pPr>
      <w:r>
        <w:rPr>
          <w:b/>
        </w:rPr>
        <w:t>§ 4</w:t>
      </w:r>
    </w:p>
    <w:p w:rsidR="00234B7B" w:rsidRDefault="004F132D" w:rsidP="00E745B1">
      <w:pPr>
        <w:numPr>
          <w:ilvl w:val="0"/>
          <w:numId w:val="17"/>
        </w:numPr>
        <w:tabs>
          <w:tab w:val="clear" w:pos="720"/>
          <w:tab w:val="num" w:pos="426"/>
        </w:tabs>
        <w:spacing w:line="360" w:lineRule="auto"/>
        <w:ind w:left="426" w:hanging="426"/>
        <w:jc w:val="both"/>
      </w:pPr>
      <w:r w:rsidRPr="002A7A55">
        <w:t>Za wykonanie przedmiotu umowy określonego w § 1 strony ustalają wynagrodzenie określone w formularzu ofertowym Wykonawcy w wysokości:</w:t>
      </w:r>
    </w:p>
    <w:p w:rsidR="00234B7B" w:rsidRPr="002A7A55" w:rsidRDefault="000865DF" w:rsidP="00E745B1">
      <w:pPr>
        <w:numPr>
          <w:ilvl w:val="0"/>
          <w:numId w:val="31"/>
        </w:numPr>
        <w:spacing w:line="360" w:lineRule="auto"/>
        <w:jc w:val="both"/>
      </w:pPr>
      <w:r w:rsidRPr="002A7A55">
        <w:t>Dostawa k</w:t>
      </w:r>
      <w:r w:rsidR="00234B7B" w:rsidRPr="002A7A55">
        <w:t>ruszyw</w:t>
      </w:r>
      <w:r w:rsidRPr="002A7A55">
        <w:t>a</w:t>
      </w:r>
      <w:r w:rsidR="008A553F" w:rsidRPr="002A7A55">
        <w:t xml:space="preserve"> frakcji 0</w:t>
      </w:r>
      <w:r w:rsidR="00234B7B" w:rsidRPr="002A7A55">
        <w:t xml:space="preserve"> - 31,5 mm za cenę: </w:t>
      </w:r>
    </w:p>
    <w:p w:rsidR="00234B7B" w:rsidRPr="002A7A55" w:rsidRDefault="00234B7B" w:rsidP="00E745B1">
      <w:pPr>
        <w:spacing w:line="360" w:lineRule="auto"/>
        <w:ind w:left="426"/>
        <w:jc w:val="both"/>
      </w:pPr>
      <w:r w:rsidRPr="002A7A55">
        <w:t xml:space="preserve">brutto ………………… zł za 1 tonę </w:t>
      </w:r>
      <w:r w:rsidR="00912154" w:rsidRPr="002A7A55">
        <w:t>w tym podatek VAT</w:t>
      </w:r>
    </w:p>
    <w:p w:rsidR="00234B7B" w:rsidRPr="002A7A55" w:rsidRDefault="000865DF" w:rsidP="00E745B1">
      <w:pPr>
        <w:numPr>
          <w:ilvl w:val="0"/>
          <w:numId w:val="32"/>
        </w:numPr>
        <w:spacing w:line="360" w:lineRule="auto"/>
        <w:jc w:val="both"/>
      </w:pPr>
      <w:r w:rsidRPr="002A7A55">
        <w:t>Dostawa k</w:t>
      </w:r>
      <w:r w:rsidR="00234B7B" w:rsidRPr="002A7A55">
        <w:t>ruszyw</w:t>
      </w:r>
      <w:r w:rsidRPr="002A7A55">
        <w:t>a</w:t>
      </w:r>
      <w:r w:rsidR="00234B7B" w:rsidRPr="002A7A55">
        <w:t xml:space="preserve"> </w:t>
      </w:r>
      <w:r w:rsidR="008A553F" w:rsidRPr="002A7A55">
        <w:t>frakcji</w:t>
      </w:r>
      <w:r w:rsidR="00234B7B" w:rsidRPr="002A7A55">
        <w:t xml:space="preserve"> 0 - 63,0 mm za cenę:</w:t>
      </w:r>
    </w:p>
    <w:p w:rsidR="00234B7B" w:rsidRPr="002A7A55" w:rsidRDefault="00234B7B" w:rsidP="00E745B1">
      <w:pPr>
        <w:spacing w:line="360" w:lineRule="auto"/>
        <w:ind w:left="426"/>
        <w:jc w:val="both"/>
      </w:pPr>
      <w:r w:rsidRPr="002A7A55">
        <w:t>brutto ……………</w:t>
      </w:r>
      <w:r w:rsidR="00506EF1">
        <w:t>...</w:t>
      </w:r>
      <w:r w:rsidRPr="002A7A55">
        <w:t xml:space="preserve">…. zł za 1 tonę </w:t>
      </w:r>
      <w:r w:rsidR="00912154" w:rsidRPr="002A7A55">
        <w:t>w tym podatek VAT</w:t>
      </w:r>
    </w:p>
    <w:p w:rsidR="00486BFA" w:rsidRPr="002A7A55" w:rsidRDefault="00913F67" w:rsidP="00E745B1">
      <w:pPr>
        <w:numPr>
          <w:ilvl w:val="0"/>
          <w:numId w:val="17"/>
        </w:numPr>
        <w:tabs>
          <w:tab w:val="clear" w:pos="720"/>
          <w:tab w:val="num" w:pos="426"/>
        </w:tabs>
        <w:spacing w:line="360" w:lineRule="auto"/>
        <w:ind w:left="426" w:hanging="426"/>
        <w:jc w:val="both"/>
        <w:rPr>
          <w:b/>
          <w:bCs/>
        </w:rPr>
      </w:pPr>
      <w:r w:rsidRPr="002A7A55">
        <w:rPr>
          <w:b/>
          <w:bCs/>
        </w:rPr>
        <w:t>Maksymalna</w:t>
      </w:r>
      <w:r w:rsidR="00486BFA" w:rsidRPr="002A7A55">
        <w:rPr>
          <w:b/>
          <w:bCs/>
        </w:rPr>
        <w:t xml:space="preserve"> wartość umowy</w:t>
      </w:r>
      <w:r w:rsidR="00B131D6" w:rsidRPr="002A7A55">
        <w:rPr>
          <w:b/>
          <w:bCs/>
        </w:rPr>
        <w:t>, tj.</w:t>
      </w:r>
      <w:r w:rsidR="00486BFA" w:rsidRPr="002A7A55">
        <w:rPr>
          <w:b/>
          <w:bCs/>
        </w:rPr>
        <w:t xml:space="preserve"> </w:t>
      </w:r>
      <w:r w:rsidR="00B131D6" w:rsidRPr="002A7A55">
        <w:rPr>
          <w:b/>
        </w:rPr>
        <w:t xml:space="preserve">cena brutto za 1 tonę kruszywa frakcji 0-31,5 x </w:t>
      </w:r>
      <w:r w:rsidR="00970F21" w:rsidRPr="002A7A55">
        <w:rPr>
          <w:b/>
        </w:rPr>
        <w:t>1</w:t>
      </w:r>
      <w:r w:rsidR="003776E1">
        <w:rPr>
          <w:b/>
        </w:rPr>
        <w:t>97</w:t>
      </w:r>
      <w:r w:rsidR="0094450C" w:rsidRPr="002A7A55">
        <w:rPr>
          <w:b/>
        </w:rPr>
        <w:t>0</w:t>
      </w:r>
      <w:r w:rsidR="00B131D6" w:rsidRPr="002A7A55">
        <w:rPr>
          <w:b/>
        </w:rPr>
        <w:t xml:space="preserve"> ton + cena brutto za 1 tonę kruszywa frakcji 0-63,0 x </w:t>
      </w:r>
      <w:r w:rsidR="003776E1">
        <w:rPr>
          <w:b/>
        </w:rPr>
        <w:t>1</w:t>
      </w:r>
      <w:r w:rsidR="00506EF1">
        <w:rPr>
          <w:b/>
        </w:rPr>
        <w:t>8</w:t>
      </w:r>
      <w:r w:rsidR="00B131D6" w:rsidRPr="002A7A55">
        <w:rPr>
          <w:b/>
        </w:rPr>
        <w:t xml:space="preserve">00 ton, </w:t>
      </w:r>
      <w:r w:rsidR="00B131D6" w:rsidRPr="002A7A55">
        <w:rPr>
          <w:b/>
          <w:bCs/>
        </w:rPr>
        <w:t>wynosi:</w:t>
      </w:r>
      <w:r w:rsidR="00B131D6" w:rsidRPr="002A7A55">
        <w:rPr>
          <w:b/>
        </w:rPr>
        <w:t xml:space="preserve"> .......................... zł brutto</w:t>
      </w:r>
      <w:r w:rsidR="00506EF1">
        <w:rPr>
          <w:b/>
        </w:rPr>
        <w:t>,</w:t>
      </w:r>
      <w:r w:rsidR="00B131D6" w:rsidRPr="002A7A55">
        <w:rPr>
          <w:b/>
        </w:rPr>
        <w:t xml:space="preserve"> </w:t>
      </w:r>
      <w:r w:rsidR="00234B7B" w:rsidRPr="002A7A55">
        <w:rPr>
          <w:b/>
        </w:rPr>
        <w:t xml:space="preserve">w tym </w:t>
      </w:r>
      <w:r w:rsidR="00912154" w:rsidRPr="002A7A55">
        <w:rPr>
          <w:b/>
        </w:rPr>
        <w:t>podatek VAT</w:t>
      </w:r>
    </w:p>
    <w:p w:rsidR="004F132D" w:rsidRPr="002A7A55" w:rsidRDefault="004F132D" w:rsidP="00E745B1">
      <w:pPr>
        <w:numPr>
          <w:ilvl w:val="0"/>
          <w:numId w:val="17"/>
        </w:numPr>
        <w:tabs>
          <w:tab w:val="clear" w:pos="720"/>
          <w:tab w:val="num" w:pos="426"/>
        </w:tabs>
        <w:spacing w:line="360" w:lineRule="auto"/>
        <w:ind w:left="426" w:hanging="426"/>
        <w:jc w:val="both"/>
        <w:rPr>
          <w:bCs/>
        </w:rPr>
      </w:pPr>
      <w:r w:rsidRPr="002A7A55">
        <w:t>W czasie obowiązywania umowy podane ceny nie ulegną zmianie.</w:t>
      </w:r>
    </w:p>
    <w:p w:rsidR="00BA77AE" w:rsidRPr="002A7A55" w:rsidRDefault="00BA77AE" w:rsidP="00E745B1">
      <w:pPr>
        <w:numPr>
          <w:ilvl w:val="0"/>
          <w:numId w:val="17"/>
        </w:numPr>
        <w:tabs>
          <w:tab w:val="clear" w:pos="720"/>
          <w:tab w:val="num" w:pos="426"/>
        </w:tabs>
        <w:spacing w:line="360" w:lineRule="auto"/>
        <w:ind w:left="426" w:hanging="426"/>
        <w:jc w:val="both"/>
      </w:pPr>
      <w:r w:rsidRPr="002A7A55">
        <w:t xml:space="preserve">Zamawiający zastrzega sobie prawo do niewykorzystania ilości zamówionego kruszywa i nie może być obciążony żadnymi kosztami z tytułu niewykorzystania ilości zamówionego kruszywa. </w:t>
      </w:r>
      <w:r w:rsidRPr="002A7A55">
        <w:rPr>
          <w:bCs/>
        </w:rPr>
        <w:t>Rozliczenie nastąpi na podstawie faktycznie dostarczonej ilości materiału.</w:t>
      </w:r>
    </w:p>
    <w:p w:rsidR="002A7A55" w:rsidRPr="002A7A55" w:rsidRDefault="004F132D" w:rsidP="00E745B1">
      <w:pPr>
        <w:numPr>
          <w:ilvl w:val="0"/>
          <w:numId w:val="17"/>
        </w:numPr>
        <w:tabs>
          <w:tab w:val="clear" w:pos="720"/>
          <w:tab w:val="num" w:pos="426"/>
        </w:tabs>
        <w:spacing w:line="360" w:lineRule="auto"/>
        <w:ind w:left="426" w:hanging="426"/>
        <w:jc w:val="both"/>
      </w:pPr>
      <w:r w:rsidRPr="002A7A55">
        <w:t xml:space="preserve">Zapłata wynagrodzenia </w:t>
      </w:r>
      <w:r w:rsidR="00654667" w:rsidRPr="002A7A55">
        <w:t xml:space="preserve">będzie </w:t>
      </w:r>
      <w:r w:rsidRPr="002A7A55">
        <w:t>nast</w:t>
      </w:r>
      <w:r w:rsidR="00654667" w:rsidRPr="002A7A55">
        <w:t>ę</w:t>
      </w:r>
      <w:r w:rsidRPr="002A7A55">
        <w:t>p</w:t>
      </w:r>
      <w:r w:rsidR="00654667" w:rsidRPr="002A7A55">
        <w:t>ować miesięcznie</w:t>
      </w:r>
      <w:r w:rsidRPr="002A7A55">
        <w:t xml:space="preserve"> na podstawie faktur częściowych.</w:t>
      </w:r>
    </w:p>
    <w:p w:rsidR="00654667" w:rsidRPr="002A7A55" w:rsidRDefault="00654667" w:rsidP="00E745B1">
      <w:pPr>
        <w:numPr>
          <w:ilvl w:val="0"/>
          <w:numId w:val="17"/>
        </w:numPr>
        <w:tabs>
          <w:tab w:val="clear" w:pos="720"/>
          <w:tab w:val="num" w:pos="426"/>
        </w:tabs>
        <w:spacing w:line="360" w:lineRule="auto"/>
        <w:ind w:left="426" w:hanging="426"/>
        <w:jc w:val="both"/>
      </w:pPr>
      <w:r w:rsidRPr="002A7A55">
        <w:rPr>
          <w:rFonts w:eastAsia="TimesNewRoman"/>
        </w:rPr>
        <w:t>Fakturę należy wystawić na GMINĘ WODZISŁAW, ul. Krakowska 6, 28-330 Wodzisław, NIP: 656-22-15-950.</w:t>
      </w:r>
    </w:p>
    <w:p w:rsidR="004F132D" w:rsidRPr="002A7A55" w:rsidRDefault="004F132D" w:rsidP="00E745B1">
      <w:pPr>
        <w:numPr>
          <w:ilvl w:val="0"/>
          <w:numId w:val="17"/>
        </w:numPr>
        <w:tabs>
          <w:tab w:val="clear" w:pos="720"/>
          <w:tab w:val="num" w:pos="426"/>
        </w:tabs>
        <w:autoSpaceDE w:val="0"/>
        <w:autoSpaceDN w:val="0"/>
        <w:adjustRightInd w:val="0"/>
        <w:spacing w:line="360" w:lineRule="auto"/>
        <w:ind w:left="426" w:hanging="426"/>
        <w:jc w:val="both"/>
        <w:rPr>
          <w:rFonts w:eastAsia="TimesNewRoman"/>
        </w:rPr>
      </w:pPr>
      <w:r w:rsidRPr="002A7A55">
        <w:rPr>
          <w:rFonts w:eastAsia="TimesNewRoman"/>
        </w:rPr>
        <w:lastRenderedPageBreak/>
        <w:t xml:space="preserve">Płatność za fakturę VAT będzie dokonana przelewem z konta Zamawiającego na konto Wykonawcy Nr ................................................................ w terminie do 30 dni licząc od daty otrzymania przez Zamawiającego faktury. Błędnie wystawiona faktura VAT </w:t>
      </w:r>
      <w:r w:rsidR="00486BFA" w:rsidRPr="002A7A55">
        <w:rPr>
          <w:rFonts w:eastAsia="TimesNewRoman"/>
        </w:rPr>
        <w:t>spow</w:t>
      </w:r>
      <w:r w:rsidRPr="002A7A55">
        <w:rPr>
          <w:rFonts w:eastAsia="TimesNewRoman"/>
        </w:rPr>
        <w:t>oduj</w:t>
      </w:r>
      <w:r w:rsidR="00486BFA" w:rsidRPr="002A7A55">
        <w:rPr>
          <w:rFonts w:eastAsia="TimesNewRoman"/>
        </w:rPr>
        <w:t>e</w:t>
      </w:r>
      <w:r w:rsidRPr="002A7A55">
        <w:rPr>
          <w:rFonts w:eastAsia="TimesNewRoman"/>
        </w:rPr>
        <w:t xml:space="preserve"> naliczenie ponownego 3</w:t>
      </w:r>
      <w:r w:rsidR="00486BFA" w:rsidRPr="002A7A55">
        <w:rPr>
          <w:rFonts w:eastAsia="TimesNewRoman"/>
        </w:rPr>
        <w:t>0</w:t>
      </w:r>
      <w:r w:rsidRPr="002A7A55">
        <w:rPr>
          <w:rFonts w:eastAsia="TimesNewRoman"/>
        </w:rPr>
        <w:t>-dniowego terminu płatności od momentu dostarczenia poprawion</w:t>
      </w:r>
      <w:r w:rsidR="00486BFA" w:rsidRPr="002A7A55">
        <w:rPr>
          <w:rFonts w:eastAsia="TimesNewRoman"/>
        </w:rPr>
        <w:t>ej</w:t>
      </w:r>
      <w:r w:rsidRPr="002A7A55">
        <w:rPr>
          <w:rFonts w:eastAsia="TimesNewRoman"/>
        </w:rPr>
        <w:t xml:space="preserve"> </w:t>
      </w:r>
      <w:r w:rsidR="00486BFA" w:rsidRPr="002A7A55">
        <w:rPr>
          <w:rFonts w:eastAsia="TimesNewRoman"/>
        </w:rPr>
        <w:t>faktury</w:t>
      </w:r>
      <w:r w:rsidRPr="002A7A55">
        <w:rPr>
          <w:rFonts w:eastAsia="TimesNewRoman"/>
        </w:rPr>
        <w:t>.</w:t>
      </w:r>
    </w:p>
    <w:p w:rsidR="004F132D" w:rsidRPr="002A7A55" w:rsidRDefault="004F132D" w:rsidP="00E745B1">
      <w:pPr>
        <w:numPr>
          <w:ilvl w:val="0"/>
          <w:numId w:val="17"/>
        </w:numPr>
        <w:tabs>
          <w:tab w:val="clear" w:pos="720"/>
          <w:tab w:val="num" w:pos="426"/>
        </w:tabs>
        <w:autoSpaceDE w:val="0"/>
        <w:autoSpaceDN w:val="0"/>
        <w:adjustRightInd w:val="0"/>
        <w:spacing w:line="360" w:lineRule="auto"/>
        <w:ind w:left="426" w:hanging="426"/>
        <w:jc w:val="both"/>
      </w:pPr>
      <w:r w:rsidRPr="002A7A55">
        <w:t xml:space="preserve">Za nieterminową płatność Wykonawca ma prawo naliczyć Zamawiającemu odsetki ustawowe. </w:t>
      </w:r>
    </w:p>
    <w:p w:rsidR="00205E2A" w:rsidRDefault="00205E2A" w:rsidP="00E745B1">
      <w:pPr>
        <w:spacing w:line="360" w:lineRule="auto"/>
        <w:jc w:val="center"/>
        <w:rPr>
          <w:b/>
        </w:rPr>
      </w:pPr>
    </w:p>
    <w:p w:rsidR="001E6FAF" w:rsidRPr="002A7A55" w:rsidRDefault="00CF323F" w:rsidP="00E745B1">
      <w:pPr>
        <w:spacing w:line="360" w:lineRule="auto"/>
        <w:jc w:val="center"/>
        <w:rPr>
          <w:b/>
        </w:rPr>
      </w:pPr>
      <w:r>
        <w:rPr>
          <w:b/>
        </w:rPr>
        <w:t>§ 5</w:t>
      </w:r>
    </w:p>
    <w:p w:rsidR="00CF323F" w:rsidRPr="00CF323F" w:rsidRDefault="00CF323F" w:rsidP="00E745B1">
      <w:pPr>
        <w:numPr>
          <w:ilvl w:val="0"/>
          <w:numId w:val="38"/>
        </w:numPr>
        <w:autoSpaceDE w:val="0"/>
        <w:autoSpaceDN w:val="0"/>
        <w:adjustRightInd w:val="0"/>
        <w:spacing w:line="360" w:lineRule="auto"/>
        <w:ind w:left="426" w:hanging="426"/>
        <w:jc w:val="both"/>
      </w:pPr>
      <w:r>
        <w:rPr>
          <w:bCs/>
        </w:rPr>
        <w:t>Zamawiający dopuszcza możliwość wprowadzenia do umowy</w:t>
      </w:r>
      <w:r w:rsidR="001E638F" w:rsidRPr="001E638F">
        <w:rPr>
          <w:bCs/>
        </w:rPr>
        <w:t xml:space="preserve"> </w:t>
      </w:r>
      <w:r w:rsidR="001E638F">
        <w:rPr>
          <w:bCs/>
        </w:rPr>
        <w:t>zmian</w:t>
      </w:r>
      <w:r>
        <w:rPr>
          <w:bCs/>
        </w:rPr>
        <w:t xml:space="preserve">, które nie spowodują istotnych zmian w ofercie wykonawcy. </w:t>
      </w:r>
    </w:p>
    <w:p w:rsidR="00CF323F" w:rsidRPr="00506EF1" w:rsidRDefault="00CF323F" w:rsidP="00E745B1">
      <w:pPr>
        <w:numPr>
          <w:ilvl w:val="0"/>
          <w:numId w:val="38"/>
        </w:numPr>
        <w:autoSpaceDE w:val="0"/>
        <w:autoSpaceDN w:val="0"/>
        <w:adjustRightInd w:val="0"/>
        <w:spacing w:line="360" w:lineRule="auto"/>
        <w:ind w:left="426" w:hanging="426"/>
        <w:jc w:val="both"/>
      </w:pPr>
      <w:r>
        <w:rPr>
          <w:bCs/>
        </w:rPr>
        <w:t>Zamawiający dopuszcza również wprowadzenie zmian jeżeli wystąpiły okoliczności, których strony umowy nie były w stanie przewidzieć pomimo zachowania należytej staranności.</w:t>
      </w:r>
    </w:p>
    <w:p w:rsidR="00506EF1" w:rsidRPr="00CF323F" w:rsidRDefault="00506EF1" w:rsidP="00E745B1">
      <w:pPr>
        <w:numPr>
          <w:ilvl w:val="0"/>
          <w:numId w:val="38"/>
        </w:numPr>
        <w:autoSpaceDE w:val="0"/>
        <w:autoSpaceDN w:val="0"/>
        <w:adjustRightInd w:val="0"/>
        <w:spacing w:line="360" w:lineRule="auto"/>
        <w:ind w:left="426" w:hanging="426"/>
        <w:jc w:val="both"/>
      </w:pPr>
      <w:r>
        <w:rPr>
          <w:bCs/>
        </w:rPr>
        <w:t>Zamawiający przewiduje zmianę umowy</w:t>
      </w:r>
      <w:r w:rsidR="001E638F">
        <w:rPr>
          <w:bCs/>
        </w:rPr>
        <w:t xml:space="preserve"> w zakresie § 1 ust. 2 oraz § 4 ust. 2</w:t>
      </w:r>
      <w:r>
        <w:rPr>
          <w:bCs/>
        </w:rPr>
        <w:t xml:space="preserve"> poprzez zwiększenie ilości zamawianego kruszywa o </w:t>
      </w:r>
      <w:r w:rsidR="003776E1">
        <w:rPr>
          <w:bCs/>
        </w:rPr>
        <w:t>2</w:t>
      </w:r>
      <w:r>
        <w:rPr>
          <w:bCs/>
        </w:rPr>
        <w:t>00 ton k</w:t>
      </w:r>
      <w:r w:rsidR="003776E1">
        <w:rPr>
          <w:bCs/>
        </w:rPr>
        <w:t>ruszywa frakcji 0-31,5 mm oraz 1</w:t>
      </w:r>
      <w:r>
        <w:rPr>
          <w:bCs/>
        </w:rPr>
        <w:t>00 ton kruszywa frakcji 0-63,0 mm.</w:t>
      </w:r>
      <w:r w:rsidR="00A46B18">
        <w:rPr>
          <w:bCs/>
        </w:rPr>
        <w:t xml:space="preserve"> Zmiana zostanie wprowadzona po zgłoszeniu zapotrzebowania przez Zamawiającego i podpisaniu aneksu do umowy.</w:t>
      </w:r>
    </w:p>
    <w:p w:rsidR="00360A4E" w:rsidRPr="002A7A55" w:rsidRDefault="00360A4E" w:rsidP="00E745B1">
      <w:pPr>
        <w:numPr>
          <w:ilvl w:val="0"/>
          <w:numId w:val="38"/>
        </w:numPr>
        <w:autoSpaceDE w:val="0"/>
        <w:autoSpaceDN w:val="0"/>
        <w:adjustRightInd w:val="0"/>
        <w:spacing w:line="360" w:lineRule="auto"/>
        <w:ind w:left="426" w:hanging="426"/>
        <w:jc w:val="both"/>
      </w:pPr>
      <w:r w:rsidRPr="002A7A55">
        <w:t>Wszelkie zmiany i uzupełnienia treści umowy wi</w:t>
      </w:r>
      <w:r w:rsidR="0028624C" w:rsidRPr="002A7A55">
        <w:t>nny zostać dokonane wyłącznie w </w:t>
      </w:r>
      <w:r w:rsidRPr="002A7A55">
        <w:t xml:space="preserve">formie aneksu podpisanego przez obie strony, pod rygorem nieważności według przepisów określonych w ustawie </w:t>
      </w:r>
      <w:proofErr w:type="spellStart"/>
      <w:r w:rsidRPr="002A7A55">
        <w:t>Pzp</w:t>
      </w:r>
      <w:proofErr w:type="spellEnd"/>
      <w:r w:rsidRPr="002A7A55">
        <w:t>.</w:t>
      </w:r>
    </w:p>
    <w:p w:rsidR="00205E2A" w:rsidRDefault="00205E2A" w:rsidP="00E745B1">
      <w:pPr>
        <w:tabs>
          <w:tab w:val="num" w:pos="426"/>
        </w:tabs>
        <w:spacing w:line="360" w:lineRule="auto"/>
        <w:jc w:val="center"/>
        <w:rPr>
          <w:b/>
        </w:rPr>
      </w:pPr>
      <w:bookmarkStart w:id="0" w:name="_GoBack"/>
      <w:bookmarkEnd w:id="0"/>
    </w:p>
    <w:p w:rsidR="00360A4E" w:rsidRPr="002A7A55" w:rsidRDefault="00360A4E" w:rsidP="00E745B1">
      <w:pPr>
        <w:tabs>
          <w:tab w:val="num" w:pos="426"/>
        </w:tabs>
        <w:spacing w:line="360" w:lineRule="auto"/>
        <w:jc w:val="center"/>
        <w:rPr>
          <w:b/>
        </w:rPr>
      </w:pPr>
      <w:r w:rsidRPr="002A7A55">
        <w:rPr>
          <w:b/>
        </w:rPr>
        <w:t>§ </w:t>
      </w:r>
      <w:r w:rsidR="00CF323F">
        <w:rPr>
          <w:b/>
        </w:rPr>
        <w:t>6</w:t>
      </w:r>
    </w:p>
    <w:p w:rsidR="00326862" w:rsidRPr="002A7A55" w:rsidRDefault="00326862" w:rsidP="00E745B1">
      <w:pPr>
        <w:numPr>
          <w:ilvl w:val="0"/>
          <w:numId w:val="18"/>
        </w:numPr>
        <w:tabs>
          <w:tab w:val="num" w:pos="426"/>
        </w:tabs>
        <w:spacing w:line="360" w:lineRule="auto"/>
        <w:ind w:hanging="426"/>
        <w:jc w:val="both"/>
      </w:pPr>
      <w:r w:rsidRPr="002A7A55">
        <w:t xml:space="preserve">Zamawiającemu przysługuje prawo odstąpienia od umowy, gdy: </w:t>
      </w:r>
    </w:p>
    <w:p w:rsidR="00326862" w:rsidRDefault="00326862" w:rsidP="00E745B1">
      <w:pPr>
        <w:numPr>
          <w:ilvl w:val="2"/>
          <w:numId w:val="33"/>
        </w:numPr>
        <w:spacing w:line="360" w:lineRule="auto"/>
        <w:ind w:left="709" w:hanging="283"/>
        <w:jc w:val="both"/>
      </w:pPr>
      <w:r w:rsidRPr="002A7A55">
        <w:t xml:space="preserve">Wykonawca dwukrotnie nie wywiąże się z </w:t>
      </w:r>
      <w:r w:rsidR="00DB5757" w:rsidRPr="002A7A55">
        <w:t xml:space="preserve">obowiązków określonych w § </w:t>
      </w:r>
      <w:r w:rsidR="00CF323F">
        <w:t>3</w:t>
      </w:r>
      <w:r w:rsidR="00DB5757" w:rsidRPr="002A7A55">
        <w:t xml:space="preserve"> ust. 1</w:t>
      </w:r>
      <w:r w:rsidR="005B0B65" w:rsidRPr="002A7A55">
        <w:t>. W </w:t>
      </w:r>
      <w:r w:rsidRPr="002A7A55">
        <w:t>takiej sytuacji odstąpienie od umowy nast</w:t>
      </w:r>
      <w:r w:rsidR="00DB5757" w:rsidRPr="002A7A55">
        <w:t>ąpi ze skutkiem natychmiastowym,</w:t>
      </w:r>
    </w:p>
    <w:p w:rsidR="00326862" w:rsidRPr="002A7A55" w:rsidRDefault="00326862" w:rsidP="00E745B1">
      <w:pPr>
        <w:numPr>
          <w:ilvl w:val="2"/>
          <w:numId w:val="33"/>
        </w:numPr>
        <w:tabs>
          <w:tab w:val="left" w:pos="709"/>
        </w:tabs>
        <w:spacing w:line="360" w:lineRule="auto"/>
        <w:ind w:left="709" w:hanging="283"/>
        <w:jc w:val="both"/>
      </w:pPr>
      <w:r w:rsidRPr="002A7A55">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sprzedanego kruszywa. </w:t>
      </w:r>
    </w:p>
    <w:p w:rsidR="00326862" w:rsidRPr="002A7A55" w:rsidRDefault="00DB5757" w:rsidP="00E745B1">
      <w:pPr>
        <w:numPr>
          <w:ilvl w:val="0"/>
          <w:numId w:val="18"/>
        </w:numPr>
        <w:tabs>
          <w:tab w:val="left" w:pos="426"/>
        </w:tabs>
        <w:spacing w:line="360" w:lineRule="auto"/>
        <w:ind w:left="426" w:hanging="426"/>
        <w:jc w:val="both"/>
      </w:pPr>
      <w:r w:rsidRPr="002A7A55">
        <w:tab/>
      </w:r>
      <w:r w:rsidR="00326862" w:rsidRPr="002A7A55">
        <w:t xml:space="preserve">Wykonawcy przysługuje prawo odstąpienia od umowy, jeżeli Zamawiający: </w:t>
      </w:r>
    </w:p>
    <w:p w:rsidR="00326862" w:rsidRPr="002A7A55" w:rsidRDefault="00326862" w:rsidP="00E745B1">
      <w:pPr>
        <w:numPr>
          <w:ilvl w:val="0"/>
          <w:numId w:val="27"/>
        </w:numPr>
        <w:tabs>
          <w:tab w:val="left" w:pos="426"/>
        </w:tabs>
        <w:spacing w:line="360" w:lineRule="auto"/>
        <w:ind w:hanging="294"/>
        <w:jc w:val="both"/>
      </w:pPr>
      <w:r w:rsidRPr="002A7A55">
        <w:t xml:space="preserve">nie wywiązuje się z obowiązku zapłaty faktur VAT mimo dodatkowego wezwania </w:t>
      </w:r>
      <w:r w:rsidR="00C42DE4" w:rsidRPr="002A7A55">
        <w:t>w </w:t>
      </w:r>
      <w:r w:rsidRPr="002A7A55">
        <w:t>terminie 1 miesiąca od upływu terminu zapłaty określoneg</w:t>
      </w:r>
      <w:r w:rsidR="00CF323F">
        <w:t>o w niniejszej umowie.</w:t>
      </w:r>
    </w:p>
    <w:p w:rsidR="0094450C" w:rsidRPr="002A7A55" w:rsidRDefault="00360A4E" w:rsidP="00E745B1">
      <w:pPr>
        <w:numPr>
          <w:ilvl w:val="0"/>
          <w:numId w:val="18"/>
        </w:numPr>
        <w:tabs>
          <w:tab w:val="num" w:pos="426"/>
        </w:tabs>
        <w:spacing w:line="360" w:lineRule="auto"/>
        <w:ind w:hanging="426"/>
        <w:jc w:val="both"/>
      </w:pPr>
      <w:r w:rsidRPr="002A7A55">
        <w:t xml:space="preserve">Poza okolicznościami określonymi w </w:t>
      </w:r>
      <w:r w:rsidR="00ED6319" w:rsidRPr="002A7A55">
        <w:t>ust.</w:t>
      </w:r>
      <w:r w:rsidR="00C42DE4" w:rsidRPr="002A7A55">
        <w:t xml:space="preserve"> 1 i</w:t>
      </w:r>
      <w:r w:rsidR="00ED6319" w:rsidRPr="002A7A55">
        <w:t xml:space="preserve"> </w:t>
      </w:r>
      <w:r w:rsidR="002657A9" w:rsidRPr="002A7A55">
        <w:t>2</w:t>
      </w:r>
      <w:r w:rsidRPr="002A7A55">
        <w:t xml:space="preserve"> Zamawiający lub Wykonawca może odstąpić od realizacji Umowy, jeżeli druga strona narusza w sposób podstawowy postanowienia Umowy </w:t>
      </w:r>
      <w:r w:rsidRPr="002A7A55">
        <w:lastRenderedPageBreak/>
        <w:t>powodując utratę jego zasadniczych korzyści wynikających z Umowy.</w:t>
      </w:r>
      <w:r w:rsidR="003F0F0E" w:rsidRPr="002A7A55">
        <w:t xml:space="preserve"> Odstąpienie od umowy w tym przypadku może nastąpić w terminie 30 dni od powzięcia wiadomości o powyższych okolicznościach.</w:t>
      </w:r>
    </w:p>
    <w:p w:rsidR="003F0F0E" w:rsidRPr="002A7A55" w:rsidRDefault="0094450C" w:rsidP="00E745B1">
      <w:pPr>
        <w:numPr>
          <w:ilvl w:val="0"/>
          <w:numId w:val="18"/>
        </w:numPr>
        <w:tabs>
          <w:tab w:val="num" w:pos="426"/>
        </w:tabs>
        <w:spacing w:line="360" w:lineRule="auto"/>
        <w:ind w:hanging="426"/>
        <w:jc w:val="both"/>
      </w:pPr>
      <w:r w:rsidRPr="002A7A55">
        <w:t>W przypadku odstąpienia od umowy s</w:t>
      </w:r>
      <w:r w:rsidR="003F0F0E" w:rsidRPr="002A7A55">
        <w:t xml:space="preserve">trona </w:t>
      </w:r>
      <w:r w:rsidRPr="002A7A55">
        <w:t>pokrzywdzona</w:t>
      </w:r>
      <w:r w:rsidR="003F0F0E" w:rsidRPr="002A7A55">
        <w:t xml:space="preserve"> może domagać się od drugiej odszkodowania w wysokości 5% całkowitej wartości umowy.</w:t>
      </w:r>
    </w:p>
    <w:p w:rsidR="003F0F0E" w:rsidRPr="002A7A55" w:rsidRDefault="003F0F0E" w:rsidP="00E745B1">
      <w:pPr>
        <w:numPr>
          <w:ilvl w:val="0"/>
          <w:numId w:val="18"/>
        </w:numPr>
        <w:tabs>
          <w:tab w:val="num" w:pos="426"/>
        </w:tabs>
        <w:spacing w:line="360" w:lineRule="auto"/>
        <w:ind w:hanging="426"/>
        <w:jc w:val="both"/>
      </w:pPr>
      <w:r w:rsidRPr="002A7A55">
        <w:t>Odstąpienie od umowy powinno nastąpić w formie pisemnej pod rygorem nieważności takiego oświadczenia i powinno zawierać uzasadnienie.</w:t>
      </w:r>
    </w:p>
    <w:p w:rsidR="00205E2A" w:rsidRDefault="00205E2A" w:rsidP="00E745B1">
      <w:pPr>
        <w:tabs>
          <w:tab w:val="num" w:pos="426"/>
        </w:tabs>
        <w:spacing w:line="360" w:lineRule="auto"/>
        <w:ind w:hanging="426"/>
        <w:jc w:val="center"/>
        <w:rPr>
          <w:b/>
        </w:rPr>
      </w:pPr>
    </w:p>
    <w:p w:rsidR="00360A4E" w:rsidRPr="002A7A55" w:rsidRDefault="00360A4E" w:rsidP="00E745B1">
      <w:pPr>
        <w:tabs>
          <w:tab w:val="num" w:pos="426"/>
        </w:tabs>
        <w:spacing w:line="360" w:lineRule="auto"/>
        <w:ind w:hanging="426"/>
        <w:jc w:val="center"/>
        <w:rPr>
          <w:b/>
        </w:rPr>
      </w:pPr>
      <w:r w:rsidRPr="002A7A55">
        <w:rPr>
          <w:b/>
        </w:rPr>
        <w:t>§ </w:t>
      </w:r>
      <w:r w:rsidR="00E745B1">
        <w:rPr>
          <w:b/>
        </w:rPr>
        <w:t>7</w:t>
      </w:r>
    </w:p>
    <w:p w:rsidR="00360A4E" w:rsidRPr="002A7A55" w:rsidRDefault="00360A4E" w:rsidP="00E745B1">
      <w:pPr>
        <w:numPr>
          <w:ilvl w:val="0"/>
          <w:numId w:val="20"/>
        </w:numPr>
        <w:tabs>
          <w:tab w:val="num" w:pos="426"/>
        </w:tabs>
        <w:autoSpaceDE w:val="0"/>
        <w:autoSpaceDN w:val="0"/>
        <w:adjustRightInd w:val="0"/>
        <w:spacing w:line="360" w:lineRule="auto"/>
        <w:ind w:hanging="426"/>
        <w:jc w:val="both"/>
      </w:pPr>
      <w:r w:rsidRPr="002A7A55">
        <w:t>Przy realizacji niniejszej Umowy mają zastosowanie powszechnie obowiązujące przepisy prawa polskiego.</w:t>
      </w:r>
    </w:p>
    <w:p w:rsidR="00360A4E" w:rsidRPr="002A7A55" w:rsidRDefault="00360A4E" w:rsidP="00E745B1">
      <w:pPr>
        <w:numPr>
          <w:ilvl w:val="0"/>
          <w:numId w:val="20"/>
        </w:numPr>
        <w:tabs>
          <w:tab w:val="num" w:pos="426"/>
        </w:tabs>
        <w:autoSpaceDE w:val="0"/>
        <w:autoSpaceDN w:val="0"/>
        <w:adjustRightInd w:val="0"/>
        <w:spacing w:line="360" w:lineRule="auto"/>
        <w:ind w:hanging="426"/>
        <w:jc w:val="both"/>
      </w:pPr>
      <w:r w:rsidRPr="002A7A55">
        <w:t>W sprawach nieuregulowanych niniejszą umową stosuje się przepisy Kodeksu Cywilnego.</w:t>
      </w:r>
    </w:p>
    <w:p w:rsidR="00360A4E" w:rsidRPr="002A7A55" w:rsidRDefault="00360A4E" w:rsidP="00E745B1">
      <w:pPr>
        <w:numPr>
          <w:ilvl w:val="0"/>
          <w:numId w:val="20"/>
        </w:numPr>
        <w:tabs>
          <w:tab w:val="num" w:pos="426"/>
        </w:tabs>
        <w:spacing w:line="360" w:lineRule="auto"/>
        <w:ind w:hanging="426"/>
        <w:jc w:val="both"/>
        <w:rPr>
          <w:b/>
        </w:rPr>
      </w:pPr>
      <w:r w:rsidRPr="002A7A55">
        <w:t xml:space="preserve">Wszystkie spory wynikające z wykonania niniejszej Umowy, które nie mogą być rozstrzygnięte polubownie, z zastrzeżeniem okoliczności o których mowa w ust. </w:t>
      </w:r>
      <w:r w:rsidR="00E31160" w:rsidRPr="002A7A55">
        <w:t>4</w:t>
      </w:r>
      <w:r w:rsidRPr="002A7A55">
        <w:t xml:space="preserve"> niniejszego paragrafu,</w:t>
      </w:r>
      <w:r w:rsidRPr="002A7A55">
        <w:rPr>
          <w:b/>
        </w:rPr>
        <w:t xml:space="preserve"> </w:t>
      </w:r>
      <w:r w:rsidRPr="002A7A55">
        <w:t>będą rozstrzygane przez Sąd</w:t>
      </w:r>
      <w:r w:rsidRPr="002A7A55">
        <w:rPr>
          <w:b/>
        </w:rPr>
        <w:t xml:space="preserve"> </w:t>
      </w:r>
      <w:r w:rsidRPr="002A7A55">
        <w:t>właściwy dla siedziby Zamawiającego.</w:t>
      </w:r>
    </w:p>
    <w:p w:rsidR="006016D8" w:rsidRPr="002A7A55" w:rsidRDefault="00360A4E" w:rsidP="00E745B1">
      <w:pPr>
        <w:numPr>
          <w:ilvl w:val="0"/>
          <w:numId w:val="20"/>
        </w:numPr>
        <w:tabs>
          <w:tab w:val="num" w:pos="426"/>
        </w:tabs>
        <w:autoSpaceDE w:val="0"/>
        <w:autoSpaceDN w:val="0"/>
        <w:adjustRightInd w:val="0"/>
        <w:spacing w:line="360" w:lineRule="auto"/>
        <w:ind w:hanging="426"/>
        <w:jc w:val="both"/>
      </w:pPr>
      <w:r w:rsidRPr="002A7A55">
        <w:t>Na wypadek sporu między stronami na tle wykonania niniejszej Umowy, Wykonawca jest zobowiązany do wyczerpania przede wszystkim drogi postępowania reklamacyjnego polegającego na rozpatrzeniu konkretnego roszczenia od Zamawiającego. Wykonawca ma obowiązek pisemnej odpowiedzi na zgłoszone roszczenie w terminie 7 dni od daty zgłoszenia roszczenia na piśmie. W razie odmowy Wykonawcy uznania roszczenia Zamawiającego, względnie nie udzielenia odpowiedzi na roszczenie w terminie, Zamawiający jest uprawniony do wystąpienia na drogę sądową.</w:t>
      </w:r>
    </w:p>
    <w:sectPr w:rsidR="006016D8" w:rsidRPr="002A7A55" w:rsidSect="00097633">
      <w:footerReference w:type="even" r:id="rId9"/>
      <w:footerReference w:type="default" r:id="rId10"/>
      <w:headerReference w:type="first" r:id="rId11"/>
      <w:pgSz w:w="11906" w:h="16838" w:code="9"/>
      <w:pgMar w:top="1418" w:right="1133"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08D" w:rsidRDefault="00DB008D">
      <w:r>
        <w:separator/>
      </w:r>
    </w:p>
  </w:endnote>
  <w:endnote w:type="continuationSeparator" w:id="0">
    <w:p w:rsidR="00DB008D" w:rsidRDefault="00DB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Vrinda">
    <w:panose1 w:val="020B0502040204020203"/>
    <w:charset w:val="01"/>
    <w:family w:val="roman"/>
    <w:notTrueType/>
    <w:pitch w:val="variable"/>
  </w:font>
  <w:font w:name="TimesNewRoman">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691" w:rsidRDefault="00EF1BE9" w:rsidP="00166D89">
    <w:pPr>
      <w:pStyle w:val="Stopka"/>
      <w:framePr w:wrap="around" w:vAnchor="text" w:hAnchor="margin" w:xAlign="right" w:y="1"/>
      <w:rPr>
        <w:rStyle w:val="Numerstrony"/>
      </w:rPr>
    </w:pPr>
    <w:r>
      <w:rPr>
        <w:rStyle w:val="Numerstrony"/>
      </w:rPr>
      <w:fldChar w:fldCharType="begin"/>
    </w:r>
    <w:r w:rsidR="00663691">
      <w:rPr>
        <w:rStyle w:val="Numerstrony"/>
      </w:rPr>
      <w:instrText xml:space="preserve">PAGE  </w:instrText>
    </w:r>
    <w:r>
      <w:rPr>
        <w:rStyle w:val="Numerstrony"/>
      </w:rPr>
      <w:fldChar w:fldCharType="end"/>
    </w:r>
  </w:p>
  <w:p w:rsidR="00663691" w:rsidRDefault="00663691" w:rsidP="001F6E8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691" w:rsidRDefault="00EF1BE9" w:rsidP="00041954">
    <w:pPr>
      <w:pStyle w:val="Stopka"/>
      <w:framePr w:wrap="around" w:vAnchor="text" w:hAnchor="page" w:x="10598" w:y="-13"/>
      <w:rPr>
        <w:rStyle w:val="Numerstrony"/>
      </w:rPr>
    </w:pPr>
    <w:r>
      <w:rPr>
        <w:rStyle w:val="Numerstrony"/>
      </w:rPr>
      <w:fldChar w:fldCharType="begin"/>
    </w:r>
    <w:r w:rsidR="00663691">
      <w:rPr>
        <w:rStyle w:val="Numerstrony"/>
      </w:rPr>
      <w:instrText xml:space="preserve">PAGE  </w:instrText>
    </w:r>
    <w:r>
      <w:rPr>
        <w:rStyle w:val="Numerstrony"/>
      </w:rPr>
      <w:fldChar w:fldCharType="separate"/>
    </w:r>
    <w:r w:rsidR="003776E1">
      <w:rPr>
        <w:rStyle w:val="Numerstrony"/>
        <w:noProof/>
      </w:rPr>
      <w:t>3</w:t>
    </w:r>
    <w:r>
      <w:rPr>
        <w:rStyle w:val="Numerstrony"/>
      </w:rPr>
      <w:fldChar w:fldCharType="end"/>
    </w:r>
    <w:r w:rsidR="00975030">
      <w:rPr>
        <w:rStyle w:val="Numerstrony"/>
      </w:rPr>
      <w:t>/</w:t>
    </w:r>
    <w:r w:rsidR="00205E2A">
      <w:rPr>
        <w:rStyle w:val="Numerstrony"/>
      </w:rPr>
      <w:t>4</w:t>
    </w:r>
  </w:p>
  <w:p w:rsidR="00663691" w:rsidRDefault="00663691" w:rsidP="001F6E8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08D" w:rsidRDefault="00DB008D">
      <w:r>
        <w:separator/>
      </w:r>
    </w:p>
  </w:footnote>
  <w:footnote w:type="continuationSeparator" w:id="0">
    <w:p w:rsidR="00DB008D" w:rsidRDefault="00DB0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B7B" w:rsidRPr="000E54EC" w:rsidRDefault="000E54EC" w:rsidP="000E54EC">
    <w:pPr>
      <w:pStyle w:val="Nagwek"/>
      <w:tabs>
        <w:tab w:val="clear" w:pos="9072"/>
        <w:tab w:val="right" w:pos="9639"/>
      </w:tabs>
    </w:pPr>
    <w:r>
      <w:t>BI.271</w:t>
    </w:r>
    <w:r w:rsidR="00B474FE">
      <w:t>1.A</w:t>
    </w:r>
    <w:r>
      <w:t>.</w:t>
    </w:r>
    <w:r w:rsidR="003776E1">
      <w:t>2</w:t>
    </w:r>
    <w:r>
      <w:t>.201</w:t>
    </w:r>
    <w:r w:rsidR="003776E1">
      <w:t>6</w:t>
    </w:r>
    <w:r w:rsidR="00B474FE">
      <w:tab/>
    </w:r>
    <w:r w:rsidR="00B474FE">
      <w:tab/>
      <w:t>Załącznik nr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lowerLetter"/>
      <w:lvlText w:val="%1)"/>
      <w:lvlJc w:val="left"/>
      <w:pPr>
        <w:tabs>
          <w:tab w:val="num" w:pos="360"/>
        </w:tabs>
        <w:ind w:left="360" w:hanging="360"/>
      </w:pPr>
    </w:lvl>
  </w:abstractNum>
  <w:abstractNum w:abstractNumId="1">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2">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3">
    <w:nsid w:val="032C643A"/>
    <w:multiLevelType w:val="multilevel"/>
    <w:tmpl w:val="39DE6D58"/>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4">
    <w:nsid w:val="073642AF"/>
    <w:multiLevelType w:val="multilevel"/>
    <w:tmpl w:val="39DE6D58"/>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nsid w:val="0DF5230D"/>
    <w:multiLevelType w:val="hybridMultilevel"/>
    <w:tmpl w:val="A4049828"/>
    <w:lvl w:ilvl="0" w:tplc="83D649B8">
      <w:start w:val="1"/>
      <w:numFmt w:val="decimal"/>
      <w:lvlText w:val="%1."/>
      <w:lvlJc w:val="left"/>
      <w:pPr>
        <w:ind w:left="720" w:hanging="360"/>
      </w:pPr>
      <w:rPr>
        <w:rFonts w:ascii="TimesNewRoman" w:hAnsi="TimesNewRoman" w:cs="TimesNew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741AC4"/>
    <w:multiLevelType w:val="hybridMultilevel"/>
    <w:tmpl w:val="0728F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F966CE"/>
    <w:multiLevelType w:val="hybridMultilevel"/>
    <w:tmpl w:val="856AD9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3BA7A3D"/>
    <w:multiLevelType w:val="hybridMultilevel"/>
    <w:tmpl w:val="60E239CC"/>
    <w:lvl w:ilvl="0" w:tplc="C0A2B0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3D86E2F"/>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49C549D"/>
    <w:multiLevelType w:val="hybridMultilevel"/>
    <w:tmpl w:val="70BEBAF6"/>
    <w:lvl w:ilvl="0" w:tplc="F8CE7C20">
      <w:start w:val="1"/>
      <w:numFmt w:val="lowerLetter"/>
      <w:lvlText w:val="%1)"/>
      <w:lvlJc w:val="left"/>
      <w:pPr>
        <w:ind w:left="1094" w:hanging="360"/>
      </w:pPr>
      <w:rPr>
        <w:rFonts w:hint="default"/>
      </w:r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11">
    <w:nsid w:val="15EC2D3C"/>
    <w:multiLevelType w:val="hybridMultilevel"/>
    <w:tmpl w:val="A6FED3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387C23"/>
    <w:multiLevelType w:val="hybridMultilevel"/>
    <w:tmpl w:val="B2B077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A817F84"/>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E3C24C5"/>
    <w:multiLevelType w:val="multilevel"/>
    <w:tmpl w:val="CAF247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Vrinda" w:hAnsi="Vrinda"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21C4FE3"/>
    <w:multiLevelType w:val="multilevel"/>
    <w:tmpl w:val="34B2EBA6"/>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547"/>
        </w:tabs>
        <w:ind w:left="547" w:hanging="360"/>
      </w:pPr>
      <w:rPr>
        <w:rFonts w:ascii="Times New Roman" w:eastAsia="Times New Roman" w:hAnsi="Times New Roman" w:cs="Times New Roman"/>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6">
    <w:nsid w:val="24691907"/>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6E71E95"/>
    <w:multiLevelType w:val="hybridMultilevel"/>
    <w:tmpl w:val="EBDE4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C514D22"/>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DB70101"/>
    <w:multiLevelType w:val="hybridMultilevel"/>
    <w:tmpl w:val="4972ED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3295D52"/>
    <w:multiLevelType w:val="hybridMultilevel"/>
    <w:tmpl w:val="CB1A1C26"/>
    <w:lvl w:ilvl="0" w:tplc="3CF86154">
      <w:start w:val="1"/>
      <w:numFmt w:val="bullet"/>
      <w:lvlText w:val="-"/>
      <w:lvlJc w:val="left"/>
      <w:pPr>
        <w:tabs>
          <w:tab w:val="num" w:pos="2136"/>
        </w:tabs>
        <w:ind w:left="2136" w:hanging="360"/>
      </w:pPr>
      <w:rPr>
        <w:rFonts w:ascii="Vrinda" w:hAnsi="Vrind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41AD530B"/>
    <w:multiLevelType w:val="hybridMultilevel"/>
    <w:tmpl w:val="23F0179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47A96239"/>
    <w:multiLevelType w:val="hybridMultilevel"/>
    <w:tmpl w:val="C8421B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8E656E7"/>
    <w:multiLevelType w:val="hybridMultilevel"/>
    <w:tmpl w:val="E910BF42"/>
    <w:lvl w:ilvl="0" w:tplc="F120D816">
      <w:start w:val="1"/>
      <w:numFmt w:val="decimal"/>
      <w:lvlText w:val="%1."/>
      <w:lvlJc w:val="left"/>
      <w:pPr>
        <w:tabs>
          <w:tab w:val="num" w:pos="2136"/>
        </w:tabs>
        <w:ind w:left="2136" w:hanging="360"/>
      </w:pPr>
      <w:rPr>
        <w:rFonts w:ascii="TimesNewRoman" w:eastAsia="Times New Roman" w:hAnsi="TimesNewRoman" w:cs="TimesNew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A64174F"/>
    <w:multiLevelType w:val="hybridMultilevel"/>
    <w:tmpl w:val="8E98DC0A"/>
    <w:lvl w:ilvl="0" w:tplc="FEF0E49E">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C3967CA"/>
    <w:multiLevelType w:val="hybridMultilevel"/>
    <w:tmpl w:val="07BC3684"/>
    <w:lvl w:ilvl="0" w:tplc="7DAA6DDC">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6">
    <w:nsid w:val="501B6FE2"/>
    <w:multiLevelType w:val="multilevel"/>
    <w:tmpl w:val="E71CAC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6EA24F2"/>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AB81C84"/>
    <w:multiLevelType w:val="hybridMultilevel"/>
    <w:tmpl w:val="2792601C"/>
    <w:lvl w:ilvl="0" w:tplc="0415000F">
      <w:start w:val="1"/>
      <w:numFmt w:val="decimal"/>
      <w:lvlText w:val="%1."/>
      <w:lvlJc w:val="left"/>
      <w:pPr>
        <w:tabs>
          <w:tab w:val="num" w:pos="720"/>
        </w:tabs>
        <w:ind w:left="720" w:hanging="360"/>
      </w:pPr>
    </w:lvl>
    <w:lvl w:ilvl="1" w:tplc="3CF86154">
      <w:start w:val="1"/>
      <w:numFmt w:val="bullet"/>
      <w:lvlText w:val="-"/>
      <w:lvlJc w:val="left"/>
      <w:pPr>
        <w:tabs>
          <w:tab w:val="num" w:pos="1440"/>
        </w:tabs>
        <w:ind w:left="1440" w:hanging="360"/>
      </w:pPr>
      <w:rPr>
        <w:rFonts w:ascii="Vrinda" w:hAnsi="Vrind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B5355F8"/>
    <w:multiLevelType w:val="hybridMultilevel"/>
    <w:tmpl w:val="BC7671E6"/>
    <w:lvl w:ilvl="0" w:tplc="F9364F60">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5F6206AF"/>
    <w:multiLevelType w:val="hybridMultilevel"/>
    <w:tmpl w:val="45DEBBE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62367B81"/>
    <w:multiLevelType w:val="hybridMultilevel"/>
    <w:tmpl w:val="C174F5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5E26C14"/>
    <w:multiLevelType w:val="hybridMultilevel"/>
    <w:tmpl w:val="0114D2D2"/>
    <w:lvl w:ilvl="0" w:tplc="3CF86154">
      <w:start w:val="1"/>
      <w:numFmt w:val="bullet"/>
      <w:lvlText w:val="-"/>
      <w:lvlJc w:val="left"/>
      <w:pPr>
        <w:tabs>
          <w:tab w:val="num" w:pos="2856"/>
        </w:tabs>
        <w:ind w:left="2856" w:hanging="360"/>
      </w:pPr>
      <w:rPr>
        <w:rFonts w:ascii="Vrinda" w:hAnsi="Vrinda"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3">
    <w:nsid w:val="68834A1C"/>
    <w:multiLevelType w:val="hybridMultilevel"/>
    <w:tmpl w:val="651EA7CE"/>
    <w:lvl w:ilvl="0" w:tplc="C0A2B0D6">
      <w:start w:val="1"/>
      <w:numFmt w:val="decimal"/>
      <w:lvlText w:val="%1."/>
      <w:lvlJc w:val="left"/>
      <w:pPr>
        <w:tabs>
          <w:tab w:val="num" w:pos="720"/>
        </w:tabs>
        <w:ind w:left="720" w:hanging="360"/>
      </w:pPr>
      <w:rPr>
        <w:rFonts w:hint="default"/>
      </w:rPr>
    </w:lvl>
    <w:lvl w:ilvl="1" w:tplc="38E2AC24">
      <w:start w:val="1"/>
      <w:numFmt w:val="decimal"/>
      <w:lvlText w:val="%2."/>
      <w:lvlJc w:val="left"/>
      <w:pPr>
        <w:tabs>
          <w:tab w:val="num" w:pos="1440"/>
        </w:tabs>
        <w:ind w:left="1440" w:hanging="360"/>
      </w:pPr>
      <w:rPr>
        <w:rFonts w:ascii="Times New Roman" w:eastAsia="Times New Roman" w:hAnsi="Times New Roman" w:cs="Times New Roman"/>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6D080BF8"/>
    <w:multiLevelType w:val="hybridMultilevel"/>
    <w:tmpl w:val="EC1CA6C0"/>
    <w:lvl w:ilvl="0" w:tplc="92F2E3A0">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6F2406F5"/>
    <w:multiLevelType w:val="hybridMultilevel"/>
    <w:tmpl w:val="24FC3FB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nsid w:val="71406B67"/>
    <w:multiLevelType w:val="hybridMultilevel"/>
    <w:tmpl w:val="66DA1BAE"/>
    <w:lvl w:ilvl="0" w:tplc="C0A2B0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71D7148C"/>
    <w:multiLevelType w:val="hybridMultilevel"/>
    <w:tmpl w:val="F522B69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75DF506B"/>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CFC138A"/>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4"/>
  </w:num>
  <w:num w:numId="2">
    <w:abstractNumId w:val="8"/>
  </w:num>
  <w:num w:numId="3">
    <w:abstractNumId w:val="28"/>
  </w:num>
  <w:num w:numId="4">
    <w:abstractNumId w:val="27"/>
  </w:num>
  <w:num w:numId="5">
    <w:abstractNumId w:val="9"/>
  </w:num>
  <w:num w:numId="6">
    <w:abstractNumId w:val="16"/>
  </w:num>
  <w:num w:numId="7">
    <w:abstractNumId w:val="39"/>
  </w:num>
  <w:num w:numId="8">
    <w:abstractNumId w:val="13"/>
  </w:num>
  <w:num w:numId="9">
    <w:abstractNumId w:val="38"/>
  </w:num>
  <w:num w:numId="10">
    <w:abstractNumId w:val="32"/>
  </w:num>
  <w:num w:numId="11">
    <w:abstractNumId w:val="18"/>
  </w:num>
  <w:num w:numId="12">
    <w:abstractNumId w:val="21"/>
  </w:num>
  <w:num w:numId="13">
    <w:abstractNumId w:val="14"/>
  </w:num>
  <w:num w:numId="14">
    <w:abstractNumId w:val="23"/>
  </w:num>
  <w:num w:numId="15">
    <w:abstractNumId w:val="20"/>
  </w:num>
  <w:num w:numId="16">
    <w:abstractNumId w:val="26"/>
  </w:num>
  <w:num w:numId="17">
    <w:abstractNumId w:val="24"/>
  </w:num>
  <w:num w:numId="18">
    <w:abstractNumId w:val="15"/>
  </w:num>
  <w:num w:numId="19">
    <w:abstractNumId w:val="4"/>
  </w:num>
  <w:num w:numId="20">
    <w:abstractNumId w:val="3"/>
  </w:num>
  <w:num w:numId="21">
    <w:abstractNumId w:val="19"/>
  </w:num>
  <w:num w:numId="22">
    <w:abstractNumId w:val="37"/>
  </w:num>
  <w:num w:numId="23">
    <w:abstractNumId w:val="7"/>
  </w:num>
  <w:num w:numId="24">
    <w:abstractNumId w:val="36"/>
  </w:num>
  <w:num w:numId="25">
    <w:abstractNumId w:val="33"/>
  </w:num>
  <w:num w:numId="26">
    <w:abstractNumId w:val="5"/>
  </w:num>
  <w:num w:numId="27">
    <w:abstractNumId w:val="22"/>
  </w:num>
  <w:num w:numId="28">
    <w:abstractNumId w:val="29"/>
  </w:num>
  <w:num w:numId="29">
    <w:abstractNumId w:val="12"/>
  </w:num>
  <w:num w:numId="30">
    <w:abstractNumId w:val="25"/>
  </w:num>
  <w:num w:numId="31">
    <w:abstractNumId w:val="35"/>
  </w:num>
  <w:num w:numId="32">
    <w:abstractNumId w:val="30"/>
  </w:num>
  <w:num w:numId="33">
    <w:abstractNumId w:val="1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6"/>
  </w:num>
  <w:num w:numId="37">
    <w:abstractNumId w:val="10"/>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57D55"/>
    <w:rsid w:val="00001067"/>
    <w:rsid w:val="0000198B"/>
    <w:rsid w:val="00012D22"/>
    <w:rsid w:val="0001442C"/>
    <w:rsid w:val="00014A25"/>
    <w:rsid w:val="000213A2"/>
    <w:rsid w:val="00021E54"/>
    <w:rsid w:val="000233DF"/>
    <w:rsid w:val="0002694D"/>
    <w:rsid w:val="0003096D"/>
    <w:rsid w:val="00032E9E"/>
    <w:rsid w:val="00041954"/>
    <w:rsid w:val="0004246C"/>
    <w:rsid w:val="00043019"/>
    <w:rsid w:val="00047989"/>
    <w:rsid w:val="0005391C"/>
    <w:rsid w:val="00054F82"/>
    <w:rsid w:val="000569F9"/>
    <w:rsid w:val="00064202"/>
    <w:rsid w:val="000645E6"/>
    <w:rsid w:val="00067689"/>
    <w:rsid w:val="00070042"/>
    <w:rsid w:val="0007609F"/>
    <w:rsid w:val="00077D1C"/>
    <w:rsid w:val="000865DF"/>
    <w:rsid w:val="000876CB"/>
    <w:rsid w:val="00092031"/>
    <w:rsid w:val="00097633"/>
    <w:rsid w:val="000A2EAF"/>
    <w:rsid w:val="000A34B7"/>
    <w:rsid w:val="000B2467"/>
    <w:rsid w:val="000B3D23"/>
    <w:rsid w:val="000B70F7"/>
    <w:rsid w:val="000D0FD5"/>
    <w:rsid w:val="000D3614"/>
    <w:rsid w:val="000E4239"/>
    <w:rsid w:val="000E54EC"/>
    <w:rsid w:val="000F602F"/>
    <w:rsid w:val="001110DC"/>
    <w:rsid w:val="001130FB"/>
    <w:rsid w:val="0011563A"/>
    <w:rsid w:val="00115BD8"/>
    <w:rsid w:val="00116BFB"/>
    <w:rsid w:val="001231A0"/>
    <w:rsid w:val="0012764D"/>
    <w:rsid w:val="0014041D"/>
    <w:rsid w:val="00140EBD"/>
    <w:rsid w:val="00141A9E"/>
    <w:rsid w:val="0014380C"/>
    <w:rsid w:val="00151775"/>
    <w:rsid w:val="00152DA8"/>
    <w:rsid w:val="0015454D"/>
    <w:rsid w:val="00156ED2"/>
    <w:rsid w:val="00157B4F"/>
    <w:rsid w:val="00157B9F"/>
    <w:rsid w:val="00161791"/>
    <w:rsid w:val="00163606"/>
    <w:rsid w:val="00164F47"/>
    <w:rsid w:val="001655CC"/>
    <w:rsid w:val="00166D89"/>
    <w:rsid w:val="00170594"/>
    <w:rsid w:val="00171782"/>
    <w:rsid w:val="00171D02"/>
    <w:rsid w:val="00181E43"/>
    <w:rsid w:val="001930EE"/>
    <w:rsid w:val="00193B48"/>
    <w:rsid w:val="001A00D1"/>
    <w:rsid w:val="001A1366"/>
    <w:rsid w:val="001A45DA"/>
    <w:rsid w:val="001B089D"/>
    <w:rsid w:val="001B1656"/>
    <w:rsid w:val="001B3AED"/>
    <w:rsid w:val="001B7FC8"/>
    <w:rsid w:val="001C77E0"/>
    <w:rsid w:val="001C7F9F"/>
    <w:rsid w:val="001E638F"/>
    <w:rsid w:val="001E6FAF"/>
    <w:rsid w:val="001F6E8C"/>
    <w:rsid w:val="002036ED"/>
    <w:rsid w:val="00204656"/>
    <w:rsid w:val="002055F8"/>
    <w:rsid w:val="00205E2A"/>
    <w:rsid w:val="002111C1"/>
    <w:rsid w:val="00212B7D"/>
    <w:rsid w:val="002178CA"/>
    <w:rsid w:val="00225664"/>
    <w:rsid w:val="002320CE"/>
    <w:rsid w:val="00234B7B"/>
    <w:rsid w:val="002375B9"/>
    <w:rsid w:val="00251F98"/>
    <w:rsid w:val="00254DD1"/>
    <w:rsid w:val="00261EC9"/>
    <w:rsid w:val="002641BF"/>
    <w:rsid w:val="002648BB"/>
    <w:rsid w:val="002657A9"/>
    <w:rsid w:val="002677EE"/>
    <w:rsid w:val="0027454C"/>
    <w:rsid w:val="00283431"/>
    <w:rsid w:val="0028624C"/>
    <w:rsid w:val="0029513B"/>
    <w:rsid w:val="00295E51"/>
    <w:rsid w:val="002A4A8E"/>
    <w:rsid w:val="002A7A55"/>
    <w:rsid w:val="002A7C4C"/>
    <w:rsid w:val="002B2944"/>
    <w:rsid w:val="002B580D"/>
    <w:rsid w:val="002C06A6"/>
    <w:rsid w:val="002C3195"/>
    <w:rsid w:val="002C4546"/>
    <w:rsid w:val="002D07A9"/>
    <w:rsid w:val="002D47C0"/>
    <w:rsid w:val="002E0698"/>
    <w:rsid w:val="002E3BC0"/>
    <w:rsid w:val="002E5B48"/>
    <w:rsid w:val="002E7BFC"/>
    <w:rsid w:val="002E7CD5"/>
    <w:rsid w:val="002E7E7F"/>
    <w:rsid w:val="002F1D41"/>
    <w:rsid w:val="002F3391"/>
    <w:rsid w:val="002F6604"/>
    <w:rsid w:val="003011B1"/>
    <w:rsid w:val="003053D7"/>
    <w:rsid w:val="00317408"/>
    <w:rsid w:val="003206D8"/>
    <w:rsid w:val="00321963"/>
    <w:rsid w:val="00321D9B"/>
    <w:rsid w:val="003251F4"/>
    <w:rsid w:val="00326862"/>
    <w:rsid w:val="00327485"/>
    <w:rsid w:val="003278F5"/>
    <w:rsid w:val="00327BF4"/>
    <w:rsid w:val="00333B5C"/>
    <w:rsid w:val="00334A7D"/>
    <w:rsid w:val="003358DE"/>
    <w:rsid w:val="00337932"/>
    <w:rsid w:val="00351D4F"/>
    <w:rsid w:val="003534EF"/>
    <w:rsid w:val="00356573"/>
    <w:rsid w:val="00356621"/>
    <w:rsid w:val="00356D0C"/>
    <w:rsid w:val="00360A4E"/>
    <w:rsid w:val="003610D8"/>
    <w:rsid w:val="00366006"/>
    <w:rsid w:val="00374FC7"/>
    <w:rsid w:val="003767B3"/>
    <w:rsid w:val="003776E1"/>
    <w:rsid w:val="003849F9"/>
    <w:rsid w:val="0038533D"/>
    <w:rsid w:val="00385B99"/>
    <w:rsid w:val="00391995"/>
    <w:rsid w:val="00393AAF"/>
    <w:rsid w:val="0039756F"/>
    <w:rsid w:val="003A4082"/>
    <w:rsid w:val="003A7212"/>
    <w:rsid w:val="003A7C01"/>
    <w:rsid w:val="003B0794"/>
    <w:rsid w:val="003B1BC9"/>
    <w:rsid w:val="003B3C24"/>
    <w:rsid w:val="003B488C"/>
    <w:rsid w:val="003C4403"/>
    <w:rsid w:val="003C578B"/>
    <w:rsid w:val="003C58C5"/>
    <w:rsid w:val="003C6567"/>
    <w:rsid w:val="003D1575"/>
    <w:rsid w:val="003D4E0D"/>
    <w:rsid w:val="003F0F0E"/>
    <w:rsid w:val="003F3579"/>
    <w:rsid w:val="003F5935"/>
    <w:rsid w:val="004011F2"/>
    <w:rsid w:val="00407D1E"/>
    <w:rsid w:val="0041044E"/>
    <w:rsid w:val="004104C4"/>
    <w:rsid w:val="004106BE"/>
    <w:rsid w:val="00416940"/>
    <w:rsid w:val="004218E5"/>
    <w:rsid w:val="004248E1"/>
    <w:rsid w:val="00427938"/>
    <w:rsid w:val="0043104D"/>
    <w:rsid w:val="00432E31"/>
    <w:rsid w:val="00433F8A"/>
    <w:rsid w:val="004415DC"/>
    <w:rsid w:val="004418E0"/>
    <w:rsid w:val="00445A5C"/>
    <w:rsid w:val="00456D21"/>
    <w:rsid w:val="00457D55"/>
    <w:rsid w:val="00457DC3"/>
    <w:rsid w:val="00465CE0"/>
    <w:rsid w:val="00466EE8"/>
    <w:rsid w:val="00474249"/>
    <w:rsid w:val="00474643"/>
    <w:rsid w:val="00477F5D"/>
    <w:rsid w:val="00485F0B"/>
    <w:rsid w:val="00486BFA"/>
    <w:rsid w:val="00497710"/>
    <w:rsid w:val="00497829"/>
    <w:rsid w:val="004A1398"/>
    <w:rsid w:val="004A1570"/>
    <w:rsid w:val="004A1E94"/>
    <w:rsid w:val="004A4CD5"/>
    <w:rsid w:val="004B2D2E"/>
    <w:rsid w:val="004B5C66"/>
    <w:rsid w:val="004B73D1"/>
    <w:rsid w:val="004C70C9"/>
    <w:rsid w:val="004D4183"/>
    <w:rsid w:val="004D44DB"/>
    <w:rsid w:val="004E52A2"/>
    <w:rsid w:val="004F0222"/>
    <w:rsid w:val="004F132D"/>
    <w:rsid w:val="00501DFD"/>
    <w:rsid w:val="00505D84"/>
    <w:rsid w:val="00506EF1"/>
    <w:rsid w:val="00507D06"/>
    <w:rsid w:val="00513F76"/>
    <w:rsid w:val="00525317"/>
    <w:rsid w:val="0052655F"/>
    <w:rsid w:val="005403ED"/>
    <w:rsid w:val="005417A3"/>
    <w:rsid w:val="00542CB8"/>
    <w:rsid w:val="00543271"/>
    <w:rsid w:val="00551B8A"/>
    <w:rsid w:val="00556EAD"/>
    <w:rsid w:val="005602BA"/>
    <w:rsid w:val="0056438C"/>
    <w:rsid w:val="005668EE"/>
    <w:rsid w:val="00581568"/>
    <w:rsid w:val="00582C89"/>
    <w:rsid w:val="005845FE"/>
    <w:rsid w:val="005876F9"/>
    <w:rsid w:val="00596060"/>
    <w:rsid w:val="005B0B65"/>
    <w:rsid w:val="005B0E94"/>
    <w:rsid w:val="005B40A1"/>
    <w:rsid w:val="005B4F2C"/>
    <w:rsid w:val="005C3765"/>
    <w:rsid w:val="005C5EDD"/>
    <w:rsid w:val="005E457E"/>
    <w:rsid w:val="005F0EAC"/>
    <w:rsid w:val="005F6385"/>
    <w:rsid w:val="006016D8"/>
    <w:rsid w:val="00604861"/>
    <w:rsid w:val="00610E62"/>
    <w:rsid w:val="00611951"/>
    <w:rsid w:val="00612DCB"/>
    <w:rsid w:val="0062205E"/>
    <w:rsid w:val="00625DCD"/>
    <w:rsid w:val="00626DE9"/>
    <w:rsid w:val="00633873"/>
    <w:rsid w:val="00641BE5"/>
    <w:rsid w:val="0065085F"/>
    <w:rsid w:val="00654667"/>
    <w:rsid w:val="00660D6A"/>
    <w:rsid w:val="00663691"/>
    <w:rsid w:val="00664568"/>
    <w:rsid w:val="00665C16"/>
    <w:rsid w:val="00676F88"/>
    <w:rsid w:val="0067736E"/>
    <w:rsid w:val="00685C98"/>
    <w:rsid w:val="00687845"/>
    <w:rsid w:val="00691206"/>
    <w:rsid w:val="00693FFF"/>
    <w:rsid w:val="006A1A0B"/>
    <w:rsid w:val="006A7FB9"/>
    <w:rsid w:val="006B12DB"/>
    <w:rsid w:val="006B6640"/>
    <w:rsid w:val="006B66DE"/>
    <w:rsid w:val="006B6A2B"/>
    <w:rsid w:val="006B7F83"/>
    <w:rsid w:val="006C0D13"/>
    <w:rsid w:val="006C201E"/>
    <w:rsid w:val="006C6D66"/>
    <w:rsid w:val="006E7DFC"/>
    <w:rsid w:val="006F2F86"/>
    <w:rsid w:val="0071341E"/>
    <w:rsid w:val="00714B52"/>
    <w:rsid w:val="00722221"/>
    <w:rsid w:val="00722961"/>
    <w:rsid w:val="00723CAD"/>
    <w:rsid w:val="00727230"/>
    <w:rsid w:val="00727271"/>
    <w:rsid w:val="00735325"/>
    <w:rsid w:val="0073610B"/>
    <w:rsid w:val="007401E9"/>
    <w:rsid w:val="00741541"/>
    <w:rsid w:val="007444AD"/>
    <w:rsid w:val="00744825"/>
    <w:rsid w:val="00751A9F"/>
    <w:rsid w:val="00753403"/>
    <w:rsid w:val="007535D7"/>
    <w:rsid w:val="00761D32"/>
    <w:rsid w:val="00762164"/>
    <w:rsid w:val="00766BC9"/>
    <w:rsid w:val="0077651A"/>
    <w:rsid w:val="007956A1"/>
    <w:rsid w:val="007A74E3"/>
    <w:rsid w:val="007C15F3"/>
    <w:rsid w:val="007C1F32"/>
    <w:rsid w:val="007C54F4"/>
    <w:rsid w:val="007C61D6"/>
    <w:rsid w:val="007C780D"/>
    <w:rsid w:val="007D350F"/>
    <w:rsid w:val="007D5BDA"/>
    <w:rsid w:val="007D7F75"/>
    <w:rsid w:val="007E66DE"/>
    <w:rsid w:val="007E7E5C"/>
    <w:rsid w:val="007F1242"/>
    <w:rsid w:val="007F183A"/>
    <w:rsid w:val="007F3571"/>
    <w:rsid w:val="007F5EBF"/>
    <w:rsid w:val="007F72B4"/>
    <w:rsid w:val="00805016"/>
    <w:rsid w:val="008057A0"/>
    <w:rsid w:val="008121E1"/>
    <w:rsid w:val="00817D6E"/>
    <w:rsid w:val="00821C33"/>
    <w:rsid w:val="008263C4"/>
    <w:rsid w:val="008311D6"/>
    <w:rsid w:val="008321CF"/>
    <w:rsid w:val="0084187A"/>
    <w:rsid w:val="00844E83"/>
    <w:rsid w:val="00846FFB"/>
    <w:rsid w:val="00847B2B"/>
    <w:rsid w:val="0085001D"/>
    <w:rsid w:val="00853888"/>
    <w:rsid w:val="00854740"/>
    <w:rsid w:val="008649FD"/>
    <w:rsid w:val="008657B3"/>
    <w:rsid w:val="0087067B"/>
    <w:rsid w:val="008722AE"/>
    <w:rsid w:val="00874C1E"/>
    <w:rsid w:val="00876228"/>
    <w:rsid w:val="0087687F"/>
    <w:rsid w:val="00877CE9"/>
    <w:rsid w:val="008867C7"/>
    <w:rsid w:val="00890F03"/>
    <w:rsid w:val="008966E9"/>
    <w:rsid w:val="008A08E0"/>
    <w:rsid w:val="008A224F"/>
    <w:rsid w:val="008A553F"/>
    <w:rsid w:val="008B340F"/>
    <w:rsid w:val="008B34FF"/>
    <w:rsid w:val="008C0D28"/>
    <w:rsid w:val="008C763D"/>
    <w:rsid w:val="008D1DD4"/>
    <w:rsid w:val="008D34C2"/>
    <w:rsid w:val="008D71A3"/>
    <w:rsid w:val="008E057B"/>
    <w:rsid w:val="008F174C"/>
    <w:rsid w:val="0091161B"/>
    <w:rsid w:val="00912154"/>
    <w:rsid w:val="0091226C"/>
    <w:rsid w:val="00912F3D"/>
    <w:rsid w:val="00913F67"/>
    <w:rsid w:val="00915284"/>
    <w:rsid w:val="009171E3"/>
    <w:rsid w:val="0092026A"/>
    <w:rsid w:val="009272C2"/>
    <w:rsid w:val="00930C5F"/>
    <w:rsid w:val="0093397F"/>
    <w:rsid w:val="009350A9"/>
    <w:rsid w:val="00936408"/>
    <w:rsid w:val="00937B14"/>
    <w:rsid w:val="00937D34"/>
    <w:rsid w:val="00940F21"/>
    <w:rsid w:val="0094174F"/>
    <w:rsid w:val="0094450C"/>
    <w:rsid w:val="0094695E"/>
    <w:rsid w:val="00952DAD"/>
    <w:rsid w:val="00957BDD"/>
    <w:rsid w:val="00957D00"/>
    <w:rsid w:val="00961FAC"/>
    <w:rsid w:val="009636A8"/>
    <w:rsid w:val="00970F21"/>
    <w:rsid w:val="00975030"/>
    <w:rsid w:val="0097541A"/>
    <w:rsid w:val="0098284C"/>
    <w:rsid w:val="00986ADE"/>
    <w:rsid w:val="009A024B"/>
    <w:rsid w:val="009A174A"/>
    <w:rsid w:val="009A58DC"/>
    <w:rsid w:val="009B5D4B"/>
    <w:rsid w:val="009B5F6E"/>
    <w:rsid w:val="009B7611"/>
    <w:rsid w:val="009C38F8"/>
    <w:rsid w:val="009C4337"/>
    <w:rsid w:val="009D4FEA"/>
    <w:rsid w:val="009E0730"/>
    <w:rsid w:val="009E6869"/>
    <w:rsid w:val="009F0ABD"/>
    <w:rsid w:val="009F2732"/>
    <w:rsid w:val="009F3B24"/>
    <w:rsid w:val="009F5892"/>
    <w:rsid w:val="00A07BB0"/>
    <w:rsid w:val="00A163C5"/>
    <w:rsid w:val="00A33342"/>
    <w:rsid w:val="00A34B69"/>
    <w:rsid w:val="00A42DE5"/>
    <w:rsid w:val="00A4635C"/>
    <w:rsid w:val="00A46B18"/>
    <w:rsid w:val="00A47837"/>
    <w:rsid w:val="00A505F6"/>
    <w:rsid w:val="00A54653"/>
    <w:rsid w:val="00A57E44"/>
    <w:rsid w:val="00A61FF7"/>
    <w:rsid w:val="00A67688"/>
    <w:rsid w:val="00A812C1"/>
    <w:rsid w:val="00A90C7A"/>
    <w:rsid w:val="00A90FCA"/>
    <w:rsid w:val="00A91D37"/>
    <w:rsid w:val="00A9495C"/>
    <w:rsid w:val="00A96723"/>
    <w:rsid w:val="00A96CF7"/>
    <w:rsid w:val="00A97B79"/>
    <w:rsid w:val="00AA3B5C"/>
    <w:rsid w:val="00AA7A56"/>
    <w:rsid w:val="00AB18DA"/>
    <w:rsid w:val="00AB1BA8"/>
    <w:rsid w:val="00AB71D2"/>
    <w:rsid w:val="00AC4D5A"/>
    <w:rsid w:val="00AD6CBF"/>
    <w:rsid w:val="00AE4BA6"/>
    <w:rsid w:val="00AE4FE8"/>
    <w:rsid w:val="00AE6722"/>
    <w:rsid w:val="00AF3ED3"/>
    <w:rsid w:val="00AF4834"/>
    <w:rsid w:val="00B0170B"/>
    <w:rsid w:val="00B01CB7"/>
    <w:rsid w:val="00B0785E"/>
    <w:rsid w:val="00B10C89"/>
    <w:rsid w:val="00B131D6"/>
    <w:rsid w:val="00B15E3F"/>
    <w:rsid w:val="00B168AB"/>
    <w:rsid w:val="00B23D6A"/>
    <w:rsid w:val="00B32963"/>
    <w:rsid w:val="00B32A3F"/>
    <w:rsid w:val="00B34E10"/>
    <w:rsid w:val="00B3513F"/>
    <w:rsid w:val="00B374C1"/>
    <w:rsid w:val="00B40EDE"/>
    <w:rsid w:val="00B447D6"/>
    <w:rsid w:val="00B45036"/>
    <w:rsid w:val="00B474FE"/>
    <w:rsid w:val="00B505F2"/>
    <w:rsid w:val="00B55DC7"/>
    <w:rsid w:val="00B63A70"/>
    <w:rsid w:val="00B63ACA"/>
    <w:rsid w:val="00B7177F"/>
    <w:rsid w:val="00B767F1"/>
    <w:rsid w:val="00B8039D"/>
    <w:rsid w:val="00B84942"/>
    <w:rsid w:val="00B86BB1"/>
    <w:rsid w:val="00B86CC6"/>
    <w:rsid w:val="00B94AA8"/>
    <w:rsid w:val="00BA77AE"/>
    <w:rsid w:val="00BB1896"/>
    <w:rsid w:val="00BB465A"/>
    <w:rsid w:val="00BB73BA"/>
    <w:rsid w:val="00BC3B9B"/>
    <w:rsid w:val="00BD3EDF"/>
    <w:rsid w:val="00BD64BD"/>
    <w:rsid w:val="00BD7E9F"/>
    <w:rsid w:val="00BE7161"/>
    <w:rsid w:val="00BF3E1E"/>
    <w:rsid w:val="00BF7F7A"/>
    <w:rsid w:val="00C024A3"/>
    <w:rsid w:val="00C04078"/>
    <w:rsid w:val="00C06998"/>
    <w:rsid w:val="00C11028"/>
    <w:rsid w:val="00C12329"/>
    <w:rsid w:val="00C16DD5"/>
    <w:rsid w:val="00C17541"/>
    <w:rsid w:val="00C24DE4"/>
    <w:rsid w:val="00C31A2B"/>
    <w:rsid w:val="00C32F2C"/>
    <w:rsid w:val="00C34725"/>
    <w:rsid w:val="00C34A10"/>
    <w:rsid w:val="00C42DE4"/>
    <w:rsid w:val="00C54C83"/>
    <w:rsid w:val="00C60479"/>
    <w:rsid w:val="00C70106"/>
    <w:rsid w:val="00C766D9"/>
    <w:rsid w:val="00C80840"/>
    <w:rsid w:val="00C80FA1"/>
    <w:rsid w:val="00C83668"/>
    <w:rsid w:val="00C85301"/>
    <w:rsid w:val="00C918CF"/>
    <w:rsid w:val="00C91E6E"/>
    <w:rsid w:val="00CB2E7B"/>
    <w:rsid w:val="00CC0880"/>
    <w:rsid w:val="00CC185E"/>
    <w:rsid w:val="00CC3607"/>
    <w:rsid w:val="00CC7464"/>
    <w:rsid w:val="00CD441D"/>
    <w:rsid w:val="00CD5027"/>
    <w:rsid w:val="00CE023B"/>
    <w:rsid w:val="00CE6E53"/>
    <w:rsid w:val="00CF323F"/>
    <w:rsid w:val="00CF616F"/>
    <w:rsid w:val="00CF7A82"/>
    <w:rsid w:val="00CF7B45"/>
    <w:rsid w:val="00D04ECD"/>
    <w:rsid w:val="00D22550"/>
    <w:rsid w:val="00D31D4B"/>
    <w:rsid w:val="00D36328"/>
    <w:rsid w:val="00D4220A"/>
    <w:rsid w:val="00D42FB8"/>
    <w:rsid w:val="00D459DC"/>
    <w:rsid w:val="00D531BE"/>
    <w:rsid w:val="00D56185"/>
    <w:rsid w:val="00D6205B"/>
    <w:rsid w:val="00D62EDA"/>
    <w:rsid w:val="00D64AAF"/>
    <w:rsid w:val="00D64C46"/>
    <w:rsid w:val="00D67313"/>
    <w:rsid w:val="00D74E0E"/>
    <w:rsid w:val="00D74E96"/>
    <w:rsid w:val="00D754D8"/>
    <w:rsid w:val="00D75E42"/>
    <w:rsid w:val="00D77684"/>
    <w:rsid w:val="00D8116E"/>
    <w:rsid w:val="00DB008D"/>
    <w:rsid w:val="00DB27C2"/>
    <w:rsid w:val="00DB5757"/>
    <w:rsid w:val="00DD091E"/>
    <w:rsid w:val="00DD2CC3"/>
    <w:rsid w:val="00DE0760"/>
    <w:rsid w:val="00DE125B"/>
    <w:rsid w:val="00DE429B"/>
    <w:rsid w:val="00DE6D57"/>
    <w:rsid w:val="00DF253D"/>
    <w:rsid w:val="00DF3144"/>
    <w:rsid w:val="00DF4FDA"/>
    <w:rsid w:val="00E004D2"/>
    <w:rsid w:val="00E0171B"/>
    <w:rsid w:val="00E01FF0"/>
    <w:rsid w:val="00E04329"/>
    <w:rsid w:val="00E07C19"/>
    <w:rsid w:val="00E215A5"/>
    <w:rsid w:val="00E23027"/>
    <w:rsid w:val="00E23DCC"/>
    <w:rsid w:val="00E304FB"/>
    <w:rsid w:val="00E30EB3"/>
    <w:rsid w:val="00E31160"/>
    <w:rsid w:val="00E3186C"/>
    <w:rsid w:val="00E33034"/>
    <w:rsid w:val="00E34D68"/>
    <w:rsid w:val="00E35190"/>
    <w:rsid w:val="00E364E2"/>
    <w:rsid w:val="00E36A27"/>
    <w:rsid w:val="00E37CC1"/>
    <w:rsid w:val="00E45440"/>
    <w:rsid w:val="00E62115"/>
    <w:rsid w:val="00E64B62"/>
    <w:rsid w:val="00E67110"/>
    <w:rsid w:val="00E730F0"/>
    <w:rsid w:val="00E745B1"/>
    <w:rsid w:val="00E811AB"/>
    <w:rsid w:val="00E81338"/>
    <w:rsid w:val="00E816F9"/>
    <w:rsid w:val="00E936EA"/>
    <w:rsid w:val="00E93B29"/>
    <w:rsid w:val="00E93D00"/>
    <w:rsid w:val="00E9427D"/>
    <w:rsid w:val="00E95AB2"/>
    <w:rsid w:val="00EB6DD7"/>
    <w:rsid w:val="00EC1056"/>
    <w:rsid w:val="00EC2565"/>
    <w:rsid w:val="00EC43B8"/>
    <w:rsid w:val="00EC4B17"/>
    <w:rsid w:val="00EC61AC"/>
    <w:rsid w:val="00ED0EEB"/>
    <w:rsid w:val="00ED1396"/>
    <w:rsid w:val="00ED1F14"/>
    <w:rsid w:val="00ED6319"/>
    <w:rsid w:val="00ED7E14"/>
    <w:rsid w:val="00EE0CEC"/>
    <w:rsid w:val="00EE101F"/>
    <w:rsid w:val="00EE11A8"/>
    <w:rsid w:val="00EF0AD2"/>
    <w:rsid w:val="00EF1BE9"/>
    <w:rsid w:val="00EF1DC3"/>
    <w:rsid w:val="00F05354"/>
    <w:rsid w:val="00F065EF"/>
    <w:rsid w:val="00F20A3A"/>
    <w:rsid w:val="00F22BA5"/>
    <w:rsid w:val="00F47018"/>
    <w:rsid w:val="00F50DDA"/>
    <w:rsid w:val="00F52F61"/>
    <w:rsid w:val="00F565AA"/>
    <w:rsid w:val="00F5662F"/>
    <w:rsid w:val="00F612B6"/>
    <w:rsid w:val="00F755F3"/>
    <w:rsid w:val="00F814C5"/>
    <w:rsid w:val="00F85C55"/>
    <w:rsid w:val="00F86217"/>
    <w:rsid w:val="00F93113"/>
    <w:rsid w:val="00F937FB"/>
    <w:rsid w:val="00F93FF6"/>
    <w:rsid w:val="00FA00B3"/>
    <w:rsid w:val="00FA3135"/>
    <w:rsid w:val="00FB2C8C"/>
    <w:rsid w:val="00FB74ED"/>
    <w:rsid w:val="00FC094E"/>
    <w:rsid w:val="00FC0C46"/>
    <w:rsid w:val="00FC12D4"/>
    <w:rsid w:val="00FC3C30"/>
    <w:rsid w:val="00FC4DAD"/>
    <w:rsid w:val="00FD5487"/>
    <w:rsid w:val="00FD5F43"/>
    <w:rsid w:val="00FD60A4"/>
    <w:rsid w:val="00FE41B5"/>
    <w:rsid w:val="00FF2074"/>
    <w:rsid w:val="00FF489C"/>
    <w:rsid w:val="00FF55FE"/>
    <w:rsid w:val="00FF7B65"/>
    <w:rsid w:val="00FF7F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90F03"/>
    <w:rPr>
      <w:sz w:val="24"/>
      <w:szCs w:val="24"/>
    </w:rPr>
  </w:style>
  <w:style w:type="paragraph" w:styleId="Nagwek1">
    <w:name w:val="heading 1"/>
    <w:basedOn w:val="Normalny"/>
    <w:next w:val="Normalny"/>
    <w:link w:val="Nagwek1Znak"/>
    <w:qFormat/>
    <w:rsid w:val="0091226C"/>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qFormat/>
    <w:rsid w:val="00360A4E"/>
    <w:pPr>
      <w:keepNext/>
      <w:spacing w:before="240" w:after="60"/>
      <w:outlineLvl w:val="1"/>
    </w:pPr>
    <w:rPr>
      <w:rFonts w:ascii="Arial" w:hAnsi="Arial" w:cs="Arial"/>
      <w:b/>
      <w:bCs/>
      <w:i/>
      <w:iCs/>
      <w:sz w:val="28"/>
      <w:szCs w:val="28"/>
    </w:rPr>
  </w:style>
  <w:style w:type="paragraph" w:styleId="Nagwek4">
    <w:name w:val="heading 4"/>
    <w:basedOn w:val="Normalny"/>
    <w:next w:val="Normalny"/>
    <w:qFormat/>
    <w:rsid w:val="00A34B69"/>
    <w:pPr>
      <w:keepNext/>
      <w:outlineLvl w:val="3"/>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E45440"/>
    <w:rPr>
      <w:color w:val="0000FF"/>
      <w:u w:val="single"/>
    </w:rPr>
  </w:style>
  <w:style w:type="paragraph" w:styleId="Stopka">
    <w:name w:val="footer"/>
    <w:basedOn w:val="Normalny"/>
    <w:rsid w:val="001F6E8C"/>
    <w:pPr>
      <w:tabs>
        <w:tab w:val="center" w:pos="4536"/>
        <w:tab w:val="right" w:pos="9072"/>
      </w:tabs>
    </w:pPr>
  </w:style>
  <w:style w:type="character" w:styleId="Numerstrony">
    <w:name w:val="page number"/>
    <w:basedOn w:val="Domylnaczcionkaakapitu"/>
    <w:rsid w:val="001F6E8C"/>
  </w:style>
  <w:style w:type="paragraph" w:styleId="Nagwek">
    <w:name w:val="header"/>
    <w:basedOn w:val="Normalny"/>
    <w:rsid w:val="00041954"/>
    <w:pPr>
      <w:tabs>
        <w:tab w:val="center" w:pos="4536"/>
        <w:tab w:val="right" w:pos="9072"/>
      </w:tabs>
    </w:pPr>
  </w:style>
  <w:style w:type="paragraph" w:customStyle="1" w:styleId="Default">
    <w:name w:val="Default"/>
    <w:rsid w:val="00C31A2B"/>
    <w:pPr>
      <w:autoSpaceDE w:val="0"/>
      <w:autoSpaceDN w:val="0"/>
      <w:adjustRightInd w:val="0"/>
    </w:pPr>
    <w:rPr>
      <w:color w:val="000000"/>
      <w:sz w:val="24"/>
      <w:szCs w:val="24"/>
    </w:rPr>
  </w:style>
  <w:style w:type="paragraph" w:styleId="Tekstdymka">
    <w:name w:val="Balloon Text"/>
    <w:basedOn w:val="Normalny"/>
    <w:link w:val="TekstdymkaZnak"/>
    <w:rsid w:val="005F0EAC"/>
    <w:rPr>
      <w:rFonts w:ascii="Tahoma" w:hAnsi="Tahoma" w:cs="Tahoma"/>
      <w:sz w:val="16"/>
      <w:szCs w:val="16"/>
    </w:rPr>
  </w:style>
  <w:style w:type="character" w:customStyle="1" w:styleId="TekstdymkaZnak">
    <w:name w:val="Tekst dymka Znak"/>
    <w:basedOn w:val="Domylnaczcionkaakapitu"/>
    <w:link w:val="Tekstdymka"/>
    <w:rsid w:val="005F0EAC"/>
    <w:rPr>
      <w:rFonts w:ascii="Tahoma" w:hAnsi="Tahoma" w:cs="Tahoma"/>
      <w:sz w:val="16"/>
      <w:szCs w:val="16"/>
    </w:rPr>
  </w:style>
  <w:style w:type="character" w:styleId="Tekstzastpczy">
    <w:name w:val="Placeholder Text"/>
    <w:basedOn w:val="Domylnaczcionkaakapitu"/>
    <w:uiPriority w:val="99"/>
    <w:semiHidden/>
    <w:rsid w:val="00BB73BA"/>
    <w:rPr>
      <w:color w:val="808080"/>
    </w:rPr>
  </w:style>
  <w:style w:type="paragraph" w:styleId="Akapitzlist">
    <w:name w:val="List Paragraph"/>
    <w:basedOn w:val="Normalny"/>
    <w:uiPriority w:val="34"/>
    <w:qFormat/>
    <w:rsid w:val="0052655F"/>
    <w:pPr>
      <w:ind w:left="720"/>
      <w:contextualSpacing/>
    </w:pPr>
  </w:style>
  <w:style w:type="paragraph" w:styleId="Tekstpodstawowy">
    <w:name w:val="Body Text"/>
    <w:basedOn w:val="Normalny"/>
    <w:link w:val="TekstpodstawowyZnak"/>
    <w:rsid w:val="001A00D1"/>
    <w:rPr>
      <w:b/>
      <w:bCs/>
    </w:rPr>
  </w:style>
  <w:style w:type="character" w:customStyle="1" w:styleId="TekstpodstawowyZnak">
    <w:name w:val="Tekst podstawowy Znak"/>
    <w:basedOn w:val="Domylnaczcionkaakapitu"/>
    <w:link w:val="Tekstpodstawowy"/>
    <w:rsid w:val="001A00D1"/>
    <w:rPr>
      <w:b/>
      <w:bCs/>
      <w:sz w:val="24"/>
      <w:szCs w:val="24"/>
    </w:rPr>
  </w:style>
  <w:style w:type="character" w:customStyle="1" w:styleId="Nagwek1Znak">
    <w:name w:val="Nagłówek 1 Znak"/>
    <w:basedOn w:val="Domylnaczcionkaakapitu"/>
    <w:link w:val="Nagwek1"/>
    <w:rsid w:val="0091226C"/>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rsid w:val="00360A4E"/>
    <w:rPr>
      <w:rFonts w:ascii="Arial" w:hAnsi="Arial" w:cs="Arial"/>
      <w:b/>
      <w:bCs/>
      <w:i/>
      <w:iCs/>
      <w:sz w:val="28"/>
      <w:szCs w:val="28"/>
    </w:rPr>
  </w:style>
  <w:style w:type="table" w:styleId="Tabela-Profesjonalny">
    <w:name w:val="Table Professional"/>
    <w:basedOn w:val="Standardowy"/>
    <w:rsid w:val="00360A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nyWeb">
    <w:name w:val="Normal (Web)"/>
    <w:basedOn w:val="Normalny"/>
    <w:rsid w:val="00360A4E"/>
    <w:pPr>
      <w:spacing w:before="100" w:beforeAutospacing="1" w:after="100" w:afterAutospacing="1"/>
    </w:pPr>
  </w:style>
  <w:style w:type="character" w:styleId="Pogrubienie">
    <w:name w:val="Strong"/>
    <w:basedOn w:val="Domylnaczcionkaakapitu"/>
    <w:qFormat/>
    <w:rsid w:val="00360A4E"/>
    <w:rPr>
      <w:b/>
      <w:bCs/>
    </w:rPr>
  </w:style>
  <w:style w:type="character" w:styleId="Uwydatnienie">
    <w:name w:val="Emphasis"/>
    <w:basedOn w:val="Domylnaczcionkaakapitu"/>
    <w:qFormat/>
    <w:rsid w:val="00360A4E"/>
    <w:rPr>
      <w:i/>
      <w:iCs/>
    </w:rPr>
  </w:style>
  <w:style w:type="paragraph" w:styleId="Tekstpodstawowywcity">
    <w:name w:val="Body Text Indent"/>
    <w:basedOn w:val="Normalny"/>
    <w:link w:val="TekstpodstawowywcityZnak"/>
    <w:rsid w:val="00360A4E"/>
    <w:pPr>
      <w:suppressAutoHyphens/>
      <w:ind w:left="426"/>
    </w:pPr>
    <w:rPr>
      <w:szCs w:val="20"/>
      <w:lang w:eastAsia="ar-SA"/>
    </w:rPr>
  </w:style>
  <w:style w:type="character" w:customStyle="1" w:styleId="TekstpodstawowywcityZnak">
    <w:name w:val="Tekst podstawowy wcięty Znak"/>
    <w:basedOn w:val="Domylnaczcionkaakapitu"/>
    <w:link w:val="Tekstpodstawowywcity"/>
    <w:rsid w:val="00360A4E"/>
    <w:rPr>
      <w:sz w:val="24"/>
      <w:lang w:eastAsia="ar-SA"/>
    </w:rPr>
  </w:style>
  <w:style w:type="paragraph" w:customStyle="1" w:styleId="Standard">
    <w:name w:val="Standard"/>
    <w:rsid w:val="00F20A3A"/>
    <w:pPr>
      <w:widowControl w:val="0"/>
      <w:autoSpaceDE w:val="0"/>
      <w:autoSpaceDN w:val="0"/>
    </w:pPr>
    <w:rPr>
      <w:sz w:val="24"/>
      <w:szCs w:val="24"/>
    </w:rPr>
  </w:style>
  <w:style w:type="table" w:styleId="Tabela-Siatka">
    <w:name w:val="Table Grid"/>
    <w:basedOn w:val="Standardowy"/>
    <w:rsid w:val="00A42D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815950">
      <w:bodyDiv w:val="1"/>
      <w:marLeft w:val="0"/>
      <w:marRight w:val="0"/>
      <w:marTop w:val="0"/>
      <w:marBottom w:val="0"/>
      <w:divBdr>
        <w:top w:val="none" w:sz="0" w:space="0" w:color="auto"/>
        <w:left w:val="none" w:sz="0" w:space="0" w:color="auto"/>
        <w:bottom w:val="none" w:sz="0" w:space="0" w:color="auto"/>
        <w:right w:val="none" w:sz="0" w:space="0" w:color="auto"/>
      </w:divBdr>
    </w:div>
    <w:div w:id="189808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2A7B4-908B-44D1-A800-CB879707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1113</Words>
  <Characters>6680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BI</vt:lpstr>
    </vt:vector>
  </TitlesOfParts>
  <Company/>
  <LinksUpToDate>false</LinksUpToDate>
  <CharactersWithSpaces>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c:title>
  <dc:subject/>
  <dc:creator>xxxx</dc:creator>
  <cp:keywords/>
  <cp:lastModifiedBy>user6</cp:lastModifiedBy>
  <cp:revision>14</cp:revision>
  <cp:lastPrinted>2015-05-04T12:50:00Z</cp:lastPrinted>
  <dcterms:created xsi:type="dcterms:W3CDTF">2014-04-16T10:55:00Z</dcterms:created>
  <dcterms:modified xsi:type="dcterms:W3CDTF">2016-02-15T11:05:00Z</dcterms:modified>
</cp:coreProperties>
</file>