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5CC" w:rsidRPr="009075A7" w:rsidRDefault="00B474FE" w:rsidP="005F6DBC">
      <w:pPr>
        <w:spacing w:line="360" w:lineRule="auto"/>
        <w:jc w:val="center"/>
        <w:rPr>
          <w:b/>
          <w:sz w:val="32"/>
          <w:szCs w:val="32"/>
        </w:rPr>
      </w:pPr>
      <w:r w:rsidRPr="009075A7">
        <w:rPr>
          <w:b/>
          <w:sz w:val="32"/>
          <w:szCs w:val="32"/>
        </w:rPr>
        <w:t>ISTOTNE POSTANOWIENIA UMOWY</w:t>
      </w:r>
    </w:p>
    <w:p w:rsidR="009075A7" w:rsidRPr="008039F3" w:rsidRDefault="009075A7" w:rsidP="005F6DBC">
      <w:pPr>
        <w:spacing w:line="360" w:lineRule="auto"/>
        <w:jc w:val="center"/>
        <w:rPr>
          <w:b/>
        </w:rPr>
      </w:pPr>
      <w:r w:rsidRPr="008039F3">
        <w:rPr>
          <w:b/>
        </w:rPr>
        <w:t xml:space="preserve">§ 1 </w:t>
      </w:r>
    </w:p>
    <w:p w:rsidR="009075A7" w:rsidRPr="008039F3" w:rsidRDefault="009075A7" w:rsidP="005F6DBC">
      <w:pPr>
        <w:spacing w:line="360" w:lineRule="auto"/>
        <w:jc w:val="center"/>
        <w:rPr>
          <w:b/>
        </w:rPr>
      </w:pPr>
      <w:r w:rsidRPr="008039F3">
        <w:rPr>
          <w:b/>
        </w:rPr>
        <w:t>Przedmiot umowy</w:t>
      </w:r>
    </w:p>
    <w:p w:rsidR="009075A7" w:rsidRDefault="001956B9" w:rsidP="005F6DBC">
      <w:pPr>
        <w:numPr>
          <w:ilvl w:val="0"/>
          <w:numId w:val="39"/>
        </w:numPr>
        <w:tabs>
          <w:tab w:val="clear" w:pos="720"/>
          <w:tab w:val="num" w:pos="0"/>
        </w:tabs>
        <w:spacing w:line="360" w:lineRule="auto"/>
        <w:ind w:left="284" w:hanging="284"/>
        <w:jc w:val="both"/>
      </w:pPr>
      <w:r w:rsidRPr="009075A7">
        <w:t xml:space="preserve">Wykonawca </w:t>
      </w:r>
      <w:r>
        <w:t>sprzedaje a Zamawiający kupuje f</w:t>
      </w:r>
      <w:r w:rsidR="009075A7" w:rsidRPr="009075A7">
        <w:t xml:space="preserve">abrycznie nowy i nie używany </w:t>
      </w:r>
      <w:r w:rsidR="00140E33">
        <w:t>ciągnik rolniczy</w:t>
      </w:r>
      <w:r w:rsidR="00E55497">
        <w:t xml:space="preserve"> ......................................... </w:t>
      </w:r>
      <w:r>
        <w:t>zgodn</w:t>
      </w:r>
      <w:r w:rsidR="000C14D8">
        <w:t>y</w:t>
      </w:r>
      <w:r>
        <w:t xml:space="preserve"> z wymog</w:t>
      </w:r>
      <w:r w:rsidR="00E55497">
        <w:t>ami Zamawiającego określonymi w </w:t>
      </w:r>
      <w:r w:rsidR="00140E33">
        <w:t>SIWZ oraz ze złożoną</w:t>
      </w:r>
      <w:r>
        <w:t xml:space="preserve"> ofertą.</w:t>
      </w:r>
      <w:r w:rsidR="00A2541F">
        <w:t xml:space="preserve"> </w:t>
      </w:r>
      <w:r w:rsidR="00A2541F" w:rsidRPr="00ED29E7">
        <w:rPr>
          <w:rFonts w:eastAsia="Calibri"/>
          <w:spacing w:val="-1"/>
          <w:lang w:eastAsia="en-US"/>
        </w:rPr>
        <w:t>Ciągnik będzie pracował z beczką asenizacyjną do przewozu ścieków komunalnych.</w:t>
      </w:r>
    </w:p>
    <w:p w:rsidR="00E55497" w:rsidRDefault="00E55497" w:rsidP="005F6DBC">
      <w:pPr>
        <w:numPr>
          <w:ilvl w:val="0"/>
          <w:numId w:val="39"/>
        </w:numPr>
        <w:tabs>
          <w:tab w:val="clear" w:pos="720"/>
          <w:tab w:val="num" w:pos="0"/>
        </w:tabs>
        <w:spacing w:line="360" w:lineRule="auto"/>
        <w:ind w:left="284" w:hanging="284"/>
        <w:jc w:val="both"/>
      </w:pPr>
      <w:r>
        <w:t xml:space="preserve">Wykonawca oświadcza, że </w:t>
      </w:r>
      <w:r w:rsidR="00140E33">
        <w:t>ciągnik rolniczy</w:t>
      </w:r>
      <w:r>
        <w:t xml:space="preserve"> </w:t>
      </w:r>
      <w:r w:rsidR="00A50133">
        <w:t xml:space="preserve">o którym mowa w ust. 1 jest fabrycznie nowy, </w:t>
      </w:r>
      <w:r w:rsidR="00140E33">
        <w:t>nie używany, wyprodukowany w ………</w:t>
      </w:r>
      <w:r w:rsidR="00A50133">
        <w:t xml:space="preserve"> roku, nie ma wad fizycznych i prawnych, nie mają do niego praw osoby trzecie, nie jest przedmiotem jakiegokolwiek postępowania i zabezpieczenia.</w:t>
      </w:r>
    </w:p>
    <w:p w:rsidR="00347E57" w:rsidRDefault="000C14D8" w:rsidP="005F6DBC">
      <w:pPr>
        <w:numPr>
          <w:ilvl w:val="0"/>
          <w:numId w:val="39"/>
        </w:numPr>
        <w:tabs>
          <w:tab w:val="clear" w:pos="720"/>
          <w:tab w:val="num" w:pos="0"/>
        </w:tabs>
        <w:spacing w:line="360" w:lineRule="auto"/>
        <w:ind w:left="284" w:hanging="284"/>
        <w:jc w:val="both"/>
      </w:pPr>
      <w:r>
        <w:t>Wykonawca oświadcza, że d</w:t>
      </w:r>
      <w:r w:rsidR="00347E57" w:rsidRPr="00347E57">
        <w:t>ostarczony ciągnik spełnia wszystkie obecnie obowiązujące normy jakościowo-techniczne, warunki techniczno-eksploatacyjne określone przez Zamawia</w:t>
      </w:r>
      <w:r w:rsidR="007E5062">
        <w:t>jącego i </w:t>
      </w:r>
      <w:r>
        <w:t>jest</w:t>
      </w:r>
      <w:r w:rsidR="00347E57" w:rsidRPr="00347E57">
        <w:t xml:space="preserve"> dopuszczony do ruchu zgodnie z obowiązującymi przepisami</w:t>
      </w:r>
      <w:r w:rsidR="007E5062">
        <w:t xml:space="preserve"> prawa, w tym w </w:t>
      </w:r>
      <w:r w:rsidR="00347E57">
        <w:t>szczególności w </w:t>
      </w:r>
      <w:r w:rsidR="00347E57" w:rsidRPr="00347E57">
        <w:t>zakresie przestrzegania norm ochrony środowiska.</w:t>
      </w:r>
    </w:p>
    <w:p w:rsidR="00A50133" w:rsidRPr="009075A7" w:rsidRDefault="00A50133" w:rsidP="005F6DBC">
      <w:pPr>
        <w:numPr>
          <w:ilvl w:val="0"/>
          <w:numId w:val="39"/>
        </w:numPr>
        <w:tabs>
          <w:tab w:val="clear" w:pos="720"/>
          <w:tab w:val="num" w:pos="0"/>
        </w:tabs>
        <w:spacing w:line="360" w:lineRule="auto"/>
        <w:ind w:left="284" w:hanging="284"/>
        <w:jc w:val="both"/>
      </w:pPr>
      <w:r>
        <w:t xml:space="preserve">Z chwilą wydania </w:t>
      </w:r>
      <w:r w:rsidR="00140E33">
        <w:t>ciągnika</w:t>
      </w:r>
      <w:r>
        <w:t>, o którym mowa w ust. 1 Wykonawca przenosi na Zamawiającego jego własność.</w:t>
      </w:r>
    </w:p>
    <w:p w:rsidR="009075A7" w:rsidRPr="00816BAA" w:rsidRDefault="009329E4" w:rsidP="005F6DBC">
      <w:pPr>
        <w:pStyle w:val="Zwykytekst"/>
        <w:numPr>
          <w:ilvl w:val="0"/>
          <w:numId w:val="39"/>
        </w:numPr>
        <w:tabs>
          <w:tab w:val="clear" w:pos="720"/>
          <w:tab w:val="num" w:pos="0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16BAA">
        <w:rPr>
          <w:rFonts w:ascii="Times New Roman" w:hAnsi="Times New Roman"/>
          <w:sz w:val="24"/>
          <w:szCs w:val="24"/>
        </w:rPr>
        <w:t xml:space="preserve">Wykonawca </w:t>
      </w:r>
      <w:r w:rsidR="009075A7" w:rsidRPr="00816BAA">
        <w:rPr>
          <w:rFonts w:ascii="Times New Roman" w:hAnsi="Times New Roman"/>
          <w:sz w:val="24"/>
          <w:szCs w:val="24"/>
        </w:rPr>
        <w:t xml:space="preserve">zobowiązuje się wydać </w:t>
      </w:r>
      <w:r w:rsidR="00140E33" w:rsidRPr="00816BAA">
        <w:rPr>
          <w:rFonts w:ascii="Times New Roman" w:hAnsi="Times New Roman"/>
          <w:sz w:val="24"/>
          <w:szCs w:val="24"/>
        </w:rPr>
        <w:t>ciągnik</w:t>
      </w:r>
      <w:r w:rsidR="001D2FF1" w:rsidRPr="00816BAA">
        <w:rPr>
          <w:rFonts w:ascii="Times New Roman" w:hAnsi="Times New Roman"/>
          <w:sz w:val="24"/>
          <w:szCs w:val="24"/>
        </w:rPr>
        <w:t xml:space="preserve"> z pełnym zbiornik</w:t>
      </w:r>
      <w:r w:rsidR="009075A7" w:rsidRPr="00816BAA">
        <w:rPr>
          <w:rFonts w:ascii="Times New Roman" w:hAnsi="Times New Roman"/>
          <w:sz w:val="24"/>
          <w:szCs w:val="24"/>
        </w:rPr>
        <w:t>i</w:t>
      </w:r>
      <w:r w:rsidR="001D2FF1" w:rsidRPr="00816BAA">
        <w:rPr>
          <w:rFonts w:ascii="Times New Roman" w:hAnsi="Times New Roman"/>
          <w:sz w:val="24"/>
          <w:szCs w:val="24"/>
        </w:rPr>
        <w:t>em</w:t>
      </w:r>
      <w:r w:rsidR="009075A7" w:rsidRPr="00816BAA">
        <w:rPr>
          <w:rFonts w:ascii="Times New Roman" w:hAnsi="Times New Roman"/>
          <w:sz w:val="24"/>
          <w:szCs w:val="24"/>
        </w:rPr>
        <w:t xml:space="preserve"> paliwa. </w:t>
      </w:r>
    </w:p>
    <w:p w:rsidR="009075A7" w:rsidRPr="008039F3" w:rsidRDefault="009075A7" w:rsidP="005F6DBC">
      <w:pPr>
        <w:pStyle w:val="Nagwek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039F3">
        <w:rPr>
          <w:rFonts w:ascii="Times New Roman" w:hAnsi="Times New Roman"/>
          <w:color w:val="auto"/>
          <w:sz w:val="24"/>
          <w:szCs w:val="24"/>
        </w:rPr>
        <w:t>§ 2</w:t>
      </w:r>
    </w:p>
    <w:p w:rsidR="009075A7" w:rsidRPr="008039F3" w:rsidRDefault="009075A7" w:rsidP="005F6DBC">
      <w:pPr>
        <w:pStyle w:val="Nagwek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039F3">
        <w:rPr>
          <w:rFonts w:ascii="Times New Roman" w:hAnsi="Times New Roman"/>
          <w:color w:val="auto"/>
          <w:sz w:val="24"/>
          <w:szCs w:val="24"/>
        </w:rPr>
        <w:t>Cena i warunki płatności</w:t>
      </w:r>
    </w:p>
    <w:p w:rsidR="009075A7" w:rsidRPr="009075A7" w:rsidRDefault="009075A7" w:rsidP="005F6DBC">
      <w:pPr>
        <w:pStyle w:val="Tekstpodstawowy3"/>
        <w:numPr>
          <w:ilvl w:val="0"/>
          <w:numId w:val="40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sz w:val="24"/>
          <w:szCs w:val="24"/>
        </w:rPr>
      </w:pPr>
      <w:r w:rsidRPr="009075A7">
        <w:rPr>
          <w:sz w:val="24"/>
          <w:szCs w:val="24"/>
        </w:rPr>
        <w:t>Cena brutto za przedmiot umowy wynosi: ….......................................................................... (słownie:............................................................................................ złotych)</w:t>
      </w:r>
      <w:r w:rsidR="002C220C">
        <w:rPr>
          <w:sz w:val="24"/>
          <w:szCs w:val="24"/>
        </w:rPr>
        <w:t>, w tym podatek VAT w wysokości: …………………………………</w:t>
      </w:r>
      <w:r w:rsidRPr="009075A7">
        <w:rPr>
          <w:sz w:val="24"/>
          <w:szCs w:val="24"/>
        </w:rPr>
        <w:t xml:space="preserve">. </w:t>
      </w:r>
    </w:p>
    <w:p w:rsidR="00535829" w:rsidRDefault="00535829" w:rsidP="005F6DBC">
      <w:pPr>
        <w:pStyle w:val="Tekstpodstawowy3"/>
        <w:numPr>
          <w:ilvl w:val="0"/>
          <w:numId w:val="40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Podstawą do wystawienia faktury będzie protokół zdawczo-odbiorczy podpisany przez strony, będący dowodem zrealizowania dostawy przez Wykonawcę.</w:t>
      </w:r>
    </w:p>
    <w:p w:rsidR="009075A7" w:rsidRPr="009075A7" w:rsidRDefault="002C220C" w:rsidP="005F6DBC">
      <w:pPr>
        <w:pStyle w:val="Tekstpodstawowy3"/>
        <w:numPr>
          <w:ilvl w:val="0"/>
          <w:numId w:val="40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sz w:val="24"/>
          <w:szCs w:val="24"/>
        </w:rPr>
      </w:pPr>
      <w:r w:rsidRPr="002C220C">
        <w:rPr>
          <w:sz w:val="24"/>
          <w:szCs w:val="24"/>
        </w:rPr>
        <w:t xml:space="preserve">Płatność za przedmiot zamówienia </w:t>
      </w:r>
      <w:r>
        <w:rPr>
          <w:sz w:val="24"/>
          <w:szCs w:val="24"/>
        </w:rPr>
        <w:t>będzie</w:t>
      </w:r>
      <w:r w:rsidRPr="002C220C">
        <w:rPr>
          <w:sz w:val="24"/>
          <w:szCs w:val="24"/>
        </w:rPr>
        <w:t xml:space="preserve"> podzielona na dwie raty: pierwsza rata w wysokości 50% wartości netto przedmiotu zamówienia płatna po 30 dniach od dnia odbioru przedmiotu zamówienia i przekazania go Zamawiającemu, wraz z pierwszą ratą Zamawiający zapłaci całkowity należny podatek VAT; druga rata w wysokości 50 % wartości netto przedmiotu zamówienia </w:t>
      </w:r>
      <w:r>
        <w:rPr>
          <w:sz w:val="24"/>
          <w:szCs w:val="24"/>
        </w:rPr>
        <w:t xml:space="preserve">będzie </w:t>
      </w:r>
      <w:r w:rsidRPr="002C220C">
        <w:rPr>
          <w:sz w:val="24"/>
          <w:szCs w:val="24"/>
        </w:rPr>
        <w:t>płatna do 31.03.2017r.</w:t>
      </w:r>
    </w:p>
    <w:p w:rsidR="009075A7" w:rsidRPr="008039F3" w:rsidRDefault="009075A7" w:rsidP="005F6DBC">
      <w:pPr>
        <w:pStyle w:val="Nagwek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039F3">
        <w:rPr>
          <w:rFonts w:ascii="Times New Roman" w:hAnsi="Times New Roman"/>
          <w:color w:val="auto"/>
          <w:sz w:val="24"/>
          <w:szCs w:val="24"/>
        </w:rPr>
        <w:lastRenderedPageBreak/>
        <w:t>§ 3</w:t>
      </w:r>
    </w:p>
    <w:p w:rsidR="009075A7" w:rsidRPr="008039F3" w:rsidRDefault="009075A7" w:rsidP="005F6DBC">
      <w:pPr>
        <w:pStyle w:val="Nagwek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039F3">
        <w:rPr>
          <w:rFonts w:ascii="Times New Roman" w:hAnsi="Times New Roman"/>
          <w:color w:val="auto"/>
          <w:sz w:val="24"/>
          <w:szCs w:val="24"/>
        </w:rPr>
        <w:t>Termin realizacji umowy</w:t>
      </w:r>
    </w:p>
    <w:p w:rsidR="009075A7" w:rsidRDefault="00591888" w:rsidP="005F6DBC">
      <w:pPr>
        <w:pStyle w:val="Nagwek1"/>
        <w:numPr>
          <w:ilvl w:val="0"/>
          <w:numId w:val="48"/>
        </w:numPr>
        <w:spacing w:before="0" w:line="360" w:lineRule="auto"/>
        <w:ind w:left="284" w:hanging="284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Wykonawca </w:t>
      </w:r>
      <w:r w:rsidR="009075A7"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zobowiązuje się do wydania przedmiotu umowy w terminie </w:t>
      </w:r>
      <w:r w:rsidR="002C220C">
        <w:rPr>
          <w:rFonts w:ascii="Times New Roman" w:hAnsi="Times New Roman"/>
          <w:b w:val="0"/>
          <w:color w:val="auto"/>
          <w:sz w:val="24"/>
          <w:szCs w:val="24"/>
        </w:rPr>
        <w:t>………</w:t>
      </w:r>
      <w:r w:rsidR="009075A7"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2C220C">
        <w:rPr>
          <w:rFonts w:ascii="Times New Roman" w:hAnsi="Times New Roman"/>
          <w:b w:val="0"/>
          <w:color w:val="auto"/>
          <w:sz w:val="24"/>
          <w:szCs w:val="24"/>
        </w:rPr>
        <w:t>dni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od podpisania umowy.</w:t>
      </w:r>
    </w:p>
    <w:p w:rsidR="00591888" w:rsidRPr="00591888" w:rsidRDefault="00B5297D" w:rsidP="00347E57">
      <w:pPr>
        <w:pStyle w:val="Akapitzlist"/>
        <w:numPr>
          <w:ilvl w:val="0"/>
          <w:numId w:val="48"/>
        </w:numPr>
        <w:spacing w:line="360" w:lineRule="auto"/>
        <w:ind w:left="284" w:hanging="284"/>
        <w:jc w:val="both"/>
      </w:pPr>
      <w:r>
        <w:t>Wy</w:t>
      </w:r>
      <w:r w:rsidR="002C220C">
        <w:t>danie przedmiotu umowy nastąpi w siedzibie R</w:t>
      </w:r>
      <w:r w:rsidR="00347E57">
        <w:t xml:space="preserve">eferatu Gospodarki Komunalnej </w:t>
      </w:r>
      <w:r w:rsidR="00D0695D">
        <w:t>przy ul. </w:t>
      </w:r>
      <w:r w:rsidR="00347E57">
        <w:t>Rolniczej 36 w Wodzisławiu</w:t>
      </w:r>
      <w:r>
        <w:t>.</w:t>
      </w:r>
    </w:p>
    <w:p w:rsidR="009075A7" w:rsidRPr="008039F3" w:rsidRDefault="009075A7" w:rsidP="005F6DBC">
      <w:pPr>
        <w:pStyle w:val="Nagwek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039F3">
        <w:rPr>
          <w:rFonts w:ascii="Times New Roman" w:hAnsi="Times New Roman"/>
          <w:color w:val="auto"/>
          <w:sz w:val="24"/>
          <w:szCs w:val="24"/>
        </w:rPr>
        <w:t>§ 4</w:t>
      </w:r>
    </w:p>
    <w:p w:rsidR="009075A7" w:rsidRPr="008039F3" w:rsidRDefault="009075A7" w:rsidP="005F6DBC">
      <w:pPr>
        <w:pStyle w:val="Nagwek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039F3">
        <w:rPr>
          <w:rFonts w:ascii="Times New Roman" w:hAnsi="Times New Roman"/>
          <w:color w:val="auto"/>
          <w:sz w:val="24"/>
          <w:szCs w:val="24"/>
        </w:rPr>
        <w:t>Odbiór przedmiotu umowy</w:t>
      </w:r>
    </w:p>
    <w:p w:rsidR="009075A7" w:rsidRDefault="00B5297D" w:rsidP="005F6DBC">
      <w:pPr>
        <w:pStyle w:val="Nagwek1"/>
        <w:keepLines w:val="0"/>
        <w:numPr>
          <w:ilvl w:val="0"/>
          <w:numId w:val="41"/>
        </w:numPr>
        <w:tabs>
          <w:tab w:val="clear" w:pos="720"/>
          <w:tab w:val="num" w:pos="0"/>
        </w:tabs>
        <w:spacing w:before="0" w:line="360" w:lineRule="auto"/>
        <w:ind w:left="284" w:hanging="284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Wykonawca </w:t>
      </w:r>
      <w:r w:rsidR="00816BAA"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z minimum dwudniowym wyprzedzeniem </w:t>
      </w:r>
      <w:r w:rsidR="009075A7"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zawiadomi </w:t>
      </w:r>
      <w:r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Zamawiającego </w:t>
      </w:r>
      <w:r w:rsidR="009075A7" w:rsidRPr="009075A7">
        <w:rPr>
          <w:rFonts w:ascii="Times New Roman" w:hAnsi="Times New Roman"/>
          <w:b w:val="0"/>
          <w:color w:val="auto"/>
          <w:sz w:val="24"/>
          <w:szCs w:val="24"/>
        </w:rPr>
        <w:t>o </w:t>
      </w:r>
      <w:r w:rsidR="00816BAA">
        <w:rPr>
          <w:rFonts w:ascii="Times New Roman" w:hAnsi="Times New Roman"/>
          <w:b w:val="0"/>
          <w:color w:val="auto"/>
          <w:sz w:val="24"/>
          <w:szCs w:val="24"/>
        </w:rPr>
        <w:t>terminie dostawy</w:t>
      </w:r>
      <w:r w:rsidR="009075A7" w:rsidRPr="009075A7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</w:p>
    <w:p w:rsidR="009075A7" w:rsidRPr="009075A7" w:rsidRDefault="009075A7" w:rsidP="005F6DBC">
      <w:pPr>
        <w:pStyle w:val="Tekstpodstawowy"/>
        <w:numPr>
          <w:ilvl w:val="0"/>
          <w:numId w:val="41"/>
        </w:numPr>
        <w:tabs>
          <w:tab w:val="clear" w:pos="720"/>
          <w:tab w:val="num" w:pos="0"/>
        </w:tabs>
        <w:spacing w:line="360" w:lineRule="auto"/>
        <w:ind w:left="284" w:hanging="284"/>
        <w:jc w:val="both"/>
        <w:rPr>
          <w:b w:val="0"/>
        </w:rPr>
      </w:pPr>
      <w:r w:rsidRPr="009075A7">
        <w:rPr>
          <w:b w:val="0"/>
        </w:rPr>
        <w:t xml:space="preserve">W czasie odbioru </w:t>
      </w:r>
      <w:r w:rsidR="00B5297D" w:rsidRPr="009075A7">
        <w:rPr>
          <w:b w:val="0"/>
        </w:rPr>
        <w:t xml:space="preserve">Zamawiający </w:t>
      </w:r>
      <w:r w:rsidRPr="009075A7">
        <w:rPr>
          <w:b w:val="0"/>
        </w:rPr>
        <w:t>dokona sprawdzenia dokumentacji dla przedmiotu umowy</w:t>
      </w:r>
      <w:r w:rsidR="00A50133">
        <w:rPr>
          <w:b w:val="0"/>
        </w:rPr>
        <w:t xml:space="preserve"> (instrukcja obsługi, książka gwarancyjna i serwisowa)</w:t>
      </w:r>
      <w:r w:rsidRPr="009075A7">
        <w:rPr>
          <w:b w:val="0"/>
        </w:rPr>
        <w:t xml:space="preserve">, zgodności wykonania pojazdu z umową, jakości wykonania, funkcjonowania pojazdu, jego poszczególnych urządzeń oraz zgodności </w:t>
      </w:r>
      <w:r w:rsidR="00B5297D">
        <w:rPr>
          <w:b w:val="0"/>
        </w:rPr>
        <w:t>wyposażenia.</w:t>
      </w:r>
    </w:p>
    <w:p w:rsidR="009075A7" w:rsidRPr="009075A7" w:rsidRDefault="009075A7" w:rsidP="005F6DBC">
      <w:pPr>
        <w:numPr>
          <w:ilvl w:val="0"/>
          <w:numId w:val="41"/>
        </w:numPr>
        <w:tabs>
          <w:tab w:val="clear" w:pos="720"/>
          <w:tab w:val="num" w:pos="0"/>
        </w:tabs>
        <w:spacing w:line="360" w:lineRule="auto"/>
        <w:ind w:left="284" w:hanging="284"/>
        <w:jc w:val="both"/>
      </w:pPr>
      <w:r w:rsidRPr="009075A7">
        <w:t xml:space="preserve">W przypadku stwierdzenia usterek, </w:t>
      </w:r>
      <w:r w:rsidR="00B5297D" w:rsidRPr="009075A7">
        <w:t xml:space="preserve">Wykonawca </w:t>
      </w:r>
      <w:r w:rsidRPr="009075A7">
        <w:t xml:space="preserve">zobowiązuje się do ich niezwłocznego usunięcia lub wymiany </w:t>
      </w:r>
      <w:r w:rsidR="00347E57">
        <w:t>ciągnika</w:t>
      </w:r>
      <w:r w:rsidRPr="009075A7">
        <w:t xml:space="preserve"> na wolny od usterek.  </w:t>
      </w:r>
    </w:p>
    <w:p w:rsidR="009075A7" w:rsidRPr="009075A7" w:rsidRDefault="009075A7" w:rsidP="005F6DBC">
      <w:pPr>
        <w:pStyle w:val="Tekstpodstawowywcity2"/>
        <w:numPr>
          <w:ilvl w:val="0"/>
          <w:numId w:val="41"/>
        </w:numPr>
        <w:tabs>
          <w:tab w:val="clear" w:pos="720"/>
          <w:tab w:val="num" w:pos="0"/>
        </w:tabs>
        <w:spacing w:after="0" w:line="360" w:lineRule="auto"/>
        <w:ind w:left="284" w:hanging="284"/>
        <w:jc w:val="both"/>
      </w:pPr>
      <w:r w:rsidRPr="009075A7">
        <w:t xml:space="preserve">Odbioru przedmiotu umowy dokona komisja powołana przez </w:t>
      </w:r>
      <w:r w:rsidR="006643F8" w:rsidRPr="009075A7">
        <w:t xml:space="preserve">Zamawiającego </w:t>
      </w:r>
      <w:r w:rsidRPr="009075A7">
        <w:t xml:space="preserve">w ciągu max. 2 dni roboczych od daty przystąpienia do odbioru w obecności przedstawicieli </w:t>
      </w:r>
      <w:r w:rsidR="006643F8" w:rsidRPr="009075A7">
        <w:t>Wykonawcy</w:t>
      </w:r>
      <w:r w:rsidRPr="009075A7">
        <w:t>.</w:t>
      </w:r>
    </w:p>
    <w:p w:rsidR="009075A7" w:rsidRPr="009075A7" w:rsidRDefault="009075A7" w:rsidP="005F6DBC">
      <w:pPr>
        <w:pStyle w:val="Tekstpodstawowywcity2"/>
        <w:numPr>
          <w:ilvl w:val="0"/>
          <w:numId w:val="41"/>
        </w:numPr>
        <w:tabs>
          <w:tab w:val="clear" w:pos="720"/>
          <w:tab w:val="num" w:pos="0"/>
        </w:tabs>
        <w:spacing w:after="0" w:line="360" w:lineRule="auto"/>
        <w:ind w:left="284" w:hanging="284"/>
        <w:jc w:val="both"/>
      </w:pPr>
      <w:r w:rsidRPr="009075A7">
        <w:t>Protokół odbioru, podpisany przez obie strony, zostanie sporządzony w 2 egzemplarzach, po 1 egzemplarzu dla każdej ze stron.</w:t>
      </w:r>
    </w:p>
    <w:p w:rsidR="009075A7" w:rsidRPr="008039F3" w:rsidRDefault="009075A7" w:rsidP="005F6DBC">
      <w:pPr>
        <w:spacing w:line="360" w:lineRule="auto"/>
        <w:jc w:val="center"/>
        <w:rPr>
          <w:b/>
        </w:rPr>
      </w:pPr>
      <w:r w:rsidRPr="008039F3">
        <w:rPr>
          <w:b/>
        </w:rPr>
        <w:t>§ 5</w:t>
      </w:r>
    </w:p>
    <w:p w:rsidR="009075A7" w:rsidRPr="008039F3" w:rsidRDefault="009075A7" w:rsidP="005F6DBC">
      <w:pPr>
        <w:spacing w:line="360" w:lineRule="auto"/>
        <w:jc w:val="center"/>
        <w:rPr>
          <w:b/>
        </w:rPr>
      </w:pPr>
      <w:r w:rsidRPr="008039F3">
        <w:rPr>
          <w:b/>
        </w:rPr>
        <w:t>Dokumentacja techniczna</w:t>
      </w:r>
    </w:p>
    <w:p w:rsidR="009075A7" w:rsidRPr="009075A7" w:rsidRDefault="009075A7" w:rsidP="005F6DBC">
      <w:pPr>
        <w:pStyle w:val="Tekstpodstawowy3"/>
        <w:spacing w:after="0" w:line="360" w:lineRule="auto"/>
        <w:rPr>
          <w:sz w:val="24"/>
          <w:szCs w:val="24"/>
        </w:rPr>
      </w:pPr>
      <w:r w:rsidRPr="009075A7">
        <w:rPr>
          <w:sz w:val="24"/>
          <w:szCs w:val="24"/>
        </w:rPr>
        <w:t xml:space="preserve">Do </w:t>
      </w:r>
      <w:r w:rsidR="00347E57">
        <w:rPr>
          <w:sz w:val="24"/>
          <w:szCs w:val="24"/>
        </w:rPr>
        <w:t>ciągnika</w:t>
      </w:r>
      <w:r w:rsidRPr="009075A7">
        <w:rPr>
          <w:sz w:val="24"/>
          <w:szCs w:val="24"/>
        </w:rPr>
        <w:t xml:space="preserve"> </w:t>
      </w:r>
      <w:r w:rsidR="006643F8" w:rsidRPr="009075A7">
        <w:rPr>
          <w:sz w:val="24"/>
          <w:szCs w:val="24"/>
        </w:rPr>
        <w:t xml:space="preserve">Wykonawca </w:t>
      </w:r>
      <w:r w:rsidRPr="009075A7">
        <w:rPr>
          <w:sz w:val="24"/>
          <w:szCs w:val="24"/>
        </w:rPr>
        <w:t xml:space="preserve">zobowiązuje się dołączyć: </w:t>
      </w:r>
    </w:p>
    <w:p w:rsidR="009075A7" w:rsidRPr="009075A7" w:rsidRDefault="009075A7" w:rsidP="005F6DBC">
      <w:pPr>
        <w:pStyle w:val="Tekstpodstawowy"/>
        <w:numPr>
          <w:ilvl w:val="0"/>
          <w:numId w:val="4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b w:val="0"/>
        </w:rPr>
      </w:pPr>
      <w:r w:rsidRPr="009075A7">
        <w:rPr>
          <w:b w:val="0"/>
        </w:rPr>
        <w:t xml:space="preserve">wyciąg ze świadectwa homologacji pojazdu, </w:t>
      </w:r>
    </w:p>
    <w:p w:rsidR="009075A7" w:rsidRPr="009075A7" w:rsidRDefault="009075A7" w:rsidP="005F6DBC">
      <w:pPr>
        <w:numPr>
          <w:ilvl w:val="0"/>
          <w:numId w:val="4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instrukcje obsługi i konserwacji </w:t>
      </w:r>
      <w:r w:rsidR="00347E57">
        <w:t>ciągnika</w:t>
      </w:r>
      <w:r w:rsidRPr="009075A7">
        <w:t xml:space="preserve"> oraz wyposażenia znajdującego się </w:t>
      </w:r>
      <w:r w:rsidR="00E657ED">
        <w:t>w</w:t>
      </w:r>
      <w:r w:rsidRPr="009075A7">
        <w:t> </w:t>
      </w:r>
      <w:r w:rsidR="00347E57">
        <w:t>ciągniku</w:t>
      </w:r>
      <w:r w:rsidR="004504CE">
        <w:t xml:space="preserve"> w </w:t>
      </w:r>
      <w:r w:rsidRPr="009075A7">
        <w:t>języku polskim,</w:t>
      </w:r>
    </w:p>
    <w:p w:rsidR="009075A7" w:rsidRPr="009075A7" w:rsidRDefault="009075A7" w:rsidP="005F6DBC">
      <w:pPr>
        <w:numPr>
          <w:ilvl w:val="0"/>
          <w:numId w:val="4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>książkę gwarancyjną w języku polskim,</w:t>
      </w:r>
    </w:p>
    <w:p w:rsidR="009075A7" w:rsidRPr="009075A7" w:rsidRDefault="009075A7" w:rsidP="005F6DBC">
      <w:pPr>
        <w:numPr>
          <w:ilvl w:val="0"/>
          <w:numId w:val="4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>dokumenty wymagane przez prawo polskie niezbędne do rejestracji pojazdu.</w:t>
      </w:r>
    </w:p>
    <w:p w:rsidR="009075A7" w:rsidRPr="00F75726" w:rsidRDefault="009075A7" w:rsidP="005F6DBC">
      <w:pPr>
        <w:spacing w:line="360" w:lineRule="auto"/>
        <w:jc w:val="center"/>
        <w:rPr>
          <w:b/>
        </w:rPr>
      </w:pPr>
      <w:r w:rsidRPr="00F75726">
        <w:rPr>
          <w:b/>
        </w:rPr>
        <w:t>§ 6</w:t>
      </w:r>
    </w:p>
    <w:p w:rsidR="009075A7" w:rsidRPr="00F75726" w:rsidRDefault="009075A7" w:rsidP="005F6DBC">
      <w:pPr>
        <w:spacing w:line="360" w:lineRule="auto"/>
        <w:jc w:val="center"/>
        <w:rPr>
          <w:b/>
        </w:rPr>
      </w:pPr>
      <w:r w:rsidRPr="00F75726">
        <w:rPr>
          <w:b/>
        </w:rPr>
        <w:t xml:space="preserve"> Gwarancja i serwis</w:t>
      </w:r>
    </w:p>
    <w:p w:rsidR="00E657ED" w:rsidRPr="00347E57" w:rsidRDefault="00E657ED" w:rsidP="00347E57">
      <w:pPr>
        <w:numPr>
          <w:ilvl w:val="0"/>
          <w:numId w:val="43"/>
        </w:numPr>
        <w:tabs>
          <w:tab w:val="clear" w:pos="720"/>
          <w:tab w:val="num" w:pos="142"/>
        </w:tabs>
        <w:spacing w:line="360" w:lineRule="auto"/>
        <w:ind w:left="284" w:hanging="284"/>
        <w:jc w:val="both"/>
      </w:pPr>
      <w:r w:rsidRPr="009075A7">
        <w:t xml:space="preserve">Wykonawca </w:t>
      </w:r>
      <w:r w:rsidR="009075A7" w:rsidRPr="009075A7">
        <w:t xml:space="preserve">udziela </w:t>
      </w:r>
      <w:r w:rsidRPr="009075A7">
        <w:t xml:space="preserve">Zamawiającemu </w:t>
      </w:r>
      <w:r w:rsidR="00347E57">
        <w:t xml:space="preserve">na przedmiot umowy </w:t>
      </w:r>
      <w:r w:rsidRPr="00347E57">
        <w:rPr>
          <w:spacing w:val="-1"/>
        </w:rPr>
        <w:t>gwarancj</w:t>
      </w:r>
      <w:r w:rsidR="00347E57">
        <w:rPr>
          <w:spacing w:val="-1"/>
        </w:rPr>
        <w:t>i</w:t>
      </w:r>
      <w:r w:rsidRPr="00347E57">
        <w:rPr>
          <w:spacing w:val="-1"/>
        </w:rPr>
        <w:t xml:space="preserve"> </w:t>
      </w:r>
      <w:r w:rsidR="00347E57">
        <w:rPr>
          <w:spacing w:val="-1"/>
        </w:rPr>
        <w:t xml:space="preserve">o długości </w:t>
      </w:r>
      <w:r w:rsidR="00EE7558" w:rsidRPr="00347E57">
        <w:rPr>
          <w:spacing w:val="-1"/>
        </w:rPr>
        <w:t>.................</w:t>
      </w:r>
      <w:r w:rsidR="00347E57">
        <w:rPr>
          <w:spacing w:val="-1"/>
        </w:rPr>
        <w:t xml:space="preserve"> miesięcy</w:t>
      </w:r>
      <w:r w:rsidR="00347E57" w:rsidRPr="00347E57">
        <w:rPr>
          <w:spacing w:val="-1"/>
        </w:rPr>
        <w:t xml:space="preserve"> </w:t>
      </w:r>
      <w:r w:rsidRPr="00347E57">
        <w:rPr>
          <w:spacing w:val="-1"/>
        </w:rPr>
        <w:t xml:space="preserve">bez limitu </w:t>
      </w:r>
      <w:r w:rsidR="00347E57" w:rsidRPr="00347E57">
        <w:rPr>
          <w:spacing w:val="-1"/>
        </w:rPr>
        <w:t>motogodzin</w:t>
      </w:r>
      <w:r w:rsidR="00145036">
        <w:rPr>
          <w:spacing w:val="-1"/>
        </w:rPr>
        <w:t>.</w:t>
      </w:r>
    </w:p>
    <w:p w:rsidR="00E657ED" w:rsidRDefault="00E657ED" w:rsidP="005F6DBC">
      <w:pPr>
        <w:pStyle w:val="Akapitzlist"/>
        <w:numPr>
          <w:ilvl w:val="0"/>
          <w:numId w:val="43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lastRenderedPageBreak/>
        <w:t xml:space="preserve">Wykonawca udziela Zamawiającemu na przedmiot umowy </w:t>
      </w:r>
      <w:r w:rsidR="009075A7" w:rsidRPr="009075A7">
        <w:t xml:space="preserve">rękojmi zgodnie z </w:t>
      </w:r>
      <w:r w:rsidR="005F6DBC">
        <w:t>obowiązującymi przepisami</w:t>
      </w:r>
      <w:r w:rsidR="00EE7558">
        <w:t xml:space="preserve"> K</w:t>
      </w:r>
      <w:r w:rsidR="009075A7" w:rsidRPr="009075A7">
        <w:t>odeks</w:t>
      </w:r>
      <w:r w:rsidR="00EE7558">
        <w:t>u</w:t>
      </w:r>
      <w:r w:rsidR="009075A7" w:rsidRPr="009075A7">
        <w:t xml:space="preserve"> cywiln</w:t>
      </w:r>
      <w:r w:rsidR="00EE7558">
        <w:t>ego</w:t>
      </w:r>
      <w:r w:rsidR="009075A7" w:rsidRPr="009075A7">
        <w:t xml:space="preserve">. </w:t>
      </w:r>
    </w:p>
    <w:p w:rsidR="009075A7" w:rsidRPr="009075A7" w:rsidRDefault="009075A7" w:rsidP="005F6DBC">
      <w:pPr>
        <w:pStyle w:val="Akapitzlist"/>
        <w:numPr>
          <w:ilvl w:val="0"/>
          <w:numId w:val="43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Okres gwarancji i rękojmi liczy się od dnia protokolarnego przekazania przedmiotu umowy. </w:t>
      </w:r>
    </w:p>
    <w:p w:rsidR="004504CE" w:rsidRPr="00D941C7" w:rsidRDefault="004504CE" w:rsidP="004504CE">
      <w:pPr>
        <w:numPr>
          <w:ilvl w:val="0"/>
          <w:numId w:val="43"/>
        </w:numPr>
        <w:tabs>
          <w:tab w:val="clear" w:pos="720"/>
          <w:tab w:val="num" w:pos="142"/>
        </w:tabs>
        <w:spacing w:line="360" w:lineRule="auto"/>
        <w:ind w:left="284" w:hanging="284"/>
        <w:jc w:val="both"/>
      </w:pPr>
      <w:r w:rsidRPr="00D941C7">
        <w:t>Koszt dojazdu serwisu w okresie gwarancji pokrywa Wykonawca.</w:t>
      </w:r>
    </w:p>
    <w:p w:rsidR="009075A7" w:rsidRPr="00D941C7" w:rsidRDefault="009075A7" w:rsidP="005F6DBC">
      <w:pPr>
        <w:numPr>
          <w:ilvl w:val="0"/>
          <w:numId w:val="43"/>
        </w:numPr>
        <w:tabs>
          <w:tab w:val="clear" w:pos="720"/>
          <w:tab w:val="num" w:pos="142"/>
        </w:tabs>
        <w:spacing w:line="360" w:lineRule="auto"/>
        <w:ind w:left="284" w:hanging="284"/>
        <w:jc w:val="both"/>
      </w:pPr>
      <w:r w:rsidRPr="00D941C7">
        <w:t xml:space="preserve">W przypadku zaistnienia w okresie gwarancji i rękojmi awarii pojazdu oraz konieczności przemieszczenia </w:t>
      </w:r>
      <w:r w:rsidR="00D0695D" w:rsidRPr="00D941C7">
        <w:t>ciągnika</w:t>
      </w:r>
      <w:r w:rsidRPr="00D941C7">
        <w:t xml:space="preserve"> w związku ze stwierdzeniem uste</w:t>
      </w:r>
      <w:r w:rsidR="00E657ED" w:rsidRPr="00D941C7">
        <w:t>rek, których nie można usunąć w </w:t>
      </w:r>
      <w:r w:rsidRPr="00D941C7">
        <w:t xml:space="preserve">siedzibie </w:t>
      </w:r>
      <w:r w:rsidR="00E657ED" w:rsidRPr="00D941C7">
        <w:t>Zamawiającego</w:t>
      </w:r>
      <w:r w:rsidRPr="00D941C7">
        <w:t xml:space="preserve">, przemieszczania pojazdu na własny koszt i ryzyko dokonuje </w:t>
      </w:r>
      <w:r w:rsidR="00E657ED" w:rsidRPr="00D941C7">
        <w:t>Wykonawca</w:t>
      </w:r>
      <w:r w:rsidRPr="00D941C7">
        <w:t>.</w:t>
      </w:r>
    </w:p>
    <w:p w:rsidR="005F6DBC" w:rsidRPr="00D941C7" w:rsidRDefault="004504CE" w:rsidP="005F6DBC">
      <w:pPr>
        <w:numPr>
          <w:ilvl w:val="0"/>
          <w:numId w:val="43"/>
        </w:numPr>
        <w:tabs>
          <w:tab w:val="clear" w:pos="720"/>
          <w:tab w:val="num" w:pos="142"/>
        </w:tabs>
        <w:spacing w:line="360" w:lineRule="auto"/>
        <w:ind w:left="284" w:hanging="284"/>
        <w:jc w:val="both"/>
      </w:pPr>
      <w:r w:rsidRPr="00D941C7">
        <w:t xml:space="preserve">Naprawy, serwis i </w:t>
      </w:r>
      <w:r w:rsidR="009075A7" w:rsidRPr="00D941C7">
        <w:t xml:space="preserve">przeglądy gwarancyjne dokonywane będą w ciągu 72 godzin od daty zgłoszenia </w:t>
      </w:r>
      <w:r w:rsidR="00D0695D" w:rsidRPr="00D941C7">
        <w:t>ciągnika</w:t>
      </w:r>
      <w:r w:rsidR="009075A7" w:rsidRPr="00D941C7">
        <w:t xml:space="preserve"> do przeglądu lub naprawy przez </w:t>
      </w:r>
      <w:r w:rsidR="00E657ED" w:rsidRPr="00D941C7">
        <w:t>Zamawiającego</w:t>
      </w:r>
      <w:r w:rsidR="009075A7" w:rsidRPr="00D941C7">
        <w:t>. Do okresu naprawy nie wlicza się dni ustawowo wolnych od pracy obowiązujących w</w:t>
      </w:r>
      <w:r w:rsidR="00E657ED" w:rsidRPr="00D941C7">
        <w:t xml:space="preserve"> </w:t>
      </w:r>
      <w:r w:rsidR="009075A7" w:rsidRPr="00D941C7">
        <w:t xml:space="preserve">Polsce. Strony dopuszczają zgłoszenie </w:t>
      </w:r>
      <w:r w:rsidR="00D0695D" w:rsidRPr="00D941C7">
        <w:t>ciągnika</w:t>
      </w:r>
      <w:r w:rsidR="009075A7" w:rsidRPr="00D941C7">
        <w:t xml:space="preserve"> do przeglądu lub zgłoszenie usterki w formie faksu.</w:t>
      </w:r>
    </w:p>
    <w:p w:rsidR="004504CE" w:rsidRPr="00D941C7" w:rsidRDefault="005F6DBC" w:rsidP="005F6DBC">
      <w:pPr>
        <w:numPr>
          <w:ilvl w:val="0"/>
          <w:numId w:val="43"/>
        </w:numPr>
        <w:tabs>
          <w:tab w:val="clear" w:pos="720"/>
          <w:tab w:val="num" w:pos="142"/>
        </w:tabs>
        <w:spacing w:line="360" w:lineRule="auto"/>
        <w:ind w:left="284" w:hanging="284"/>
        <w:jc w:val="both"/>
      </w:pPr>
      <w:r w:rsidRPr="00D941C7">
        <w:rPr>
          <w:spacing w:val="-1"/>
        </w:rPr>
        <w:t xml:space="preserve">W okresie gwarancji </w:t>
      </w:r>
      <w:r w:rsidR="00D0695D" w:rsidRPr="00D941C7">
        <w:rPr>
          <w:spacing w:val="-1"/>
        </w:rPr>
        <w:t>Wykonawca</w:t>
      </w:r>
      <w:r w:rsidRPr="00D941C7">
        <w:rPr>
          <w:spacing w:val="-1"/>
        </w:rPr>
        <w:t xml:space="preserve"> jest zobowiązany do bezpłatnych napraw</w:t>
      </w:r>
      <w:r w:rsidR="004504CE" w:rsidRPr="00D941C7">
        <w:rPr>
          <w:spacing w:val="-1"/>
        </w:rPr>
        <w:t>, przeglądów oraz serwisowania</w:t>
      </w:r>
      <w:r w:rsidRPr="00D941C7">
        <w:rPr>
          <w:spacing w:val="-1"/>
        </w:rPr>
        <w:t xml:space="preserve"> </w:t>
      </w:r>
      <w:r w:rsidR="00D0695D" w:rsidRPr="00D941C7">
        <w:rPr>
          <w:spacing w:val="-1"/>
        </w:rPr>
        <w:t>ciągnika</w:t>
      </w:r>
      <w:r w:rsidRPr="00D941C7">
        <w:rPr>
          <w:spacing w:val="-1"/>
        </w:rPr>
        <w:t xml:space="preserve">. </w:t>
      </w:r>
    </w:p>
    <w:p w:rsidR="005F6DBC" w:rsidRPr="00D941C7" w:rsidRDefault="005F6DBC" w:rsidP="005F6DBC">
      <w:pPr>
        <w:numPr>
          <w:ilvl w:val="0"/>
          <w:numId w:val="43"/>
        </w:numPr>
        <w:tabs>
          <w:tab w:val="clear" w:pos="720"/>
          <w:tab w:val="num" w:pos="142"/>
        </w:tabs>
        <w:spacing w:line="360" w:lineRule="auto"/>
        <w:ind w:left="284" w:hanging="284"/>
        <w:jc w:val="both"/>
      </w:pPr>
      <w:r w:rsidRPr="00D941C7">
        <w:rPr>
          <w:spacing w:val="-1"/>
        </w:rPr>
        <w:t xml:space="preserve">W przypadku gdy </w:t>
      </w:r>
      <w:r w:rsidR="00D0695D" w:rsidRPr="00D941C7">
        <w:rPr>
          <w:spacing w:val="-1"/>
        </w:rPr>
        <w:t>ciągnik</w:t>
      </w:r>
      <w:r w:rsidRPr="00D941C7">
        <w:rPr>
          <w:spacing w:val="-1"/>
        </w:rPr>
        <w:t xml:space="preserve"> nie nadaje się do użytku dłużej niż </w:t>
      </w:r>
      <w:r w:rsidR="00D0695D" w:rsidRPr="00D941C7">
        <w:rPr>
          <w:spacing w:val="-1"/>
        </w:rPr>
        <w:t>5 dni</w:t>
      </w:r>
      <w:r w:rsidRPr="00D941C7">
        <w:rPr>
          <w:spacing w:val="-1"/>
        </w:rPr>
        <w:t xml:space="preserve"> </w:t>
      </w:r>
      <w:r w:rsidR="00D0695D" w:rsidRPr="00D941C7">
        <w:rPr>
          <w:spacing w:val="-1"/>
        </w:rPr>
        <w:t>Wykonawca</w:t>
      </w:r>
      <w:r w:rsidRPr="00D941C7">
        <w:rPr>
          <w:spacing w:val="-1"/>
        </w:rPr>
        <w:t xml:space="preserve"> jest zobowiązany zapewnić nieodpłatnie Zamawiającemu </w:t>
      </w:r>
      <w:r w:rsidR="00D0695D" w:rsidRPr="00D941C7">
        <w:rPr>
          <w:spacing w:val="-1"/>
        </w:rPr>
        <w:t>ciągnik</w:t>
      </w:r>
      <w:r w:rsidRPr="00D941C7">
        <w:rPr>
          <w:spacing w:val="-1"/>
        </w:rPr>
        <w:t xml:space="preserve"> zastępczy. </w:t>
      </w:r>
    </w:p>
    <w:p w:rsidR="009075A7" w:rsidRPr="00F75726" w:rsidRDefault="009075A7" w:rsidP="005F6DBC">
      <w:pPr>
        <w:spacing w:line="360" w:lineRule="auto"/>
        <w:jc w:val="center"/>
        <w:rPr>
          <w:b/>
        </w:rPr>
      </w:pPr>
      <w:r w:rsidRPr="00F75726">
        <w:rPr>
          <w:b/>
        </w:rPr>
        <w:t>§ 7</w:t>
      </w:r>
    </w:p>
    <w:p w:rsidR="009075A7" w:rsidRPr="00F75726" w:rsidRDefault="009075A7" w:rsidP="005F6DBC">
      <w:pPr>
        <w:spacing w:line="360" w:lineRule="auto"/>
        <w:jc w:val="center"/>
        <w:rPr>
          <w:b/>
        </w:rPr>
      </w:pPr>
      <w:r w:rsidRPr="00F75726">
        <w:rPr>
          <w:b/>
        </w:rPr>
        <w:t>Kary umowne</w:t>
      </w:r>
    </w:p>
    <w:p w:rsidR="009075A7" w:rsidRPr="009075A7" w:rsidRDefault="009075A7" w:rsidP="005F6DBC">
      <w:pPr>
        <w:numPr>
          <w:ilvl w:val="0"/>
          <w:numId w:val="4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Jeżeli </w:t>
      </w:r>
      <w:r w:rsidR="00E657ED" w:rsidRPr="009075A7">
        <w:t>Wykonawca</w:t>
      </w:r>
      <w:r w:rsidRPr="009075A7">
        <w:t xml:space="preserve">, z powodu okoliczności, za które odpowiada, dopuści się zwłoki w dostawie, w stosunku do terminu ustalonego w § 3 niniejszej umowy, zapłaci </w:t>
      </w:r>
      <w:r w:rsidR="00E657ED" w:rsidRPr="009075A7">
        <w:t xml:space="preserve">Zamawiającemu </w:t>
      </w:r>
      <w:r w:rsidRPr="009075A7">
        <w:t xml:space="preserve">za każdy dzień zwłoki karę umowną w wysokości 0,5% wartości umowy, jednakże nie więcej niż 20%, na podstawie noty obciążającej wystawionej przez </w:t>
      </w:r>
      <w:r w:rsidR="00E657ED" w:rsidRPr="009075A7">
        <w:t>Zamawiającego</w:t>
      </w:r>
      <w:r w:rsidRPr="009075A7">
        <w:t>.</w:t>
      </w:r>
    </w:p>
    <w:p w:rsidR="009075A7" w:rsidRPr="009075A7" w:rsidRDefault="009075A7" w:rsidP="005F6DBC">
      <w:pPr>
        <w:numPr>
          <w:ilvl w:val="0"/>
          <w:numId w:val="4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Jeżeli opóźnienie wydania przedmiotu umowy przekroczy </w:t>
      </w:r>
      <w:r w:rsidR="00D941C7">
        <w:t>5 dni,</w:t>
      </w:r>
      <w:r w:rsidRPr="009075A7">
        <w:t xml:space="preserve"> w stosunku do</w:t>
      </w:r>
      <w:r w:rsidR="00D941C7">
        <w:t xml:space="preserve"> </w:t>
      </w:r>
      <w:bookmarkStart w:id="0" w:name="_GoBack"/>
      <w:bookmarkEnd w:id="0"/>
      <w:r w:rsidRPr="009075A7">
        <w:t xml:space="preserve">terminu ustalonego w § </w:t>
      </w:r>
      <w:r w:rsidR="00D0695D">
        <w:t>3</w:t>
      </w:r>
      <w:r w:rsidRPr="009075A7">
        <w:t xml:space="preserve"> niniejszej umowy, </w:t>
      </w:r>
      <w:r w:rsidR="008039F3" w:rsidRPr="009075A7">
        <w:t xml:space="preserve">Zamawiający </w:t>
      </w:r>
      <w:r w:rsidRPr="009075A7">
        <w:t xml:space="preserve">ma prawo </w:t>
      </w:r>
      <w:r w:rsidR="008039F3">
        <w:t>odstąpić od umowy</w:t>
      </w:r>
      <w:r w:rsidRPr="009075A7">
        <w:t xml:space="preserve">. W takim przypadku </w:t>
      </w:r>
      <w:r w:rsidR="008039F3" w:rsidRPr="009075A7">
        <w:t xml:space="preserve">Zamawiający </w:t>
      </w:r>
      <w:r w:rsidRPr="009075A7">
        <w:t>ma prawo żądać zapłaty kary umownej z tytułu zwłoki w dostawie. Odstąpienie od umowy wymaga, pod rygorem nieważności, formy pisemnej poprzez złożenie oświadczenia drugiej stronie.</w:t>
      </w:r>
    </w:p>
    <w:p w:rsidR="009075A7" w:rsidRPr="009075A7" w:rsidRDefault="009075A7" w:rsidP="005F6DBC">
      <w:pPr>
        <w:numPr>
          <w:ilvl w:val="0"/>
          <w:numId w:val="4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W przypadku odstąpienia od umowy przez </w:t>
      </w:r>
      <w:r w:rsidR="008039F3" w:rsidRPr="009075A7">
        <w:t xml:space="preserve">Wykonawcę </w:t>
      </w:r>
      <w:r w:rsidRPr="009075A7">
        <w:t xml:space="preserve">z przyczyn leżących po jego stronie, obowiązany jest zapłacić </w:t>
      </w:r>
      <w:r w:rsidR="008039F3" w:rsidRPr="009075A7">
        <w:t xml:space="preserve">Zamawiającemu </w:t>
      </w:r>
      <w:r w:rsidRPr="009075A7">
        <w:t>karę umowną w wysokości 20% wartości umowy.</w:t>
      </w:r>
    </w:p>
    <w:p w:rsidR="009075A7" w:rsidRPr="009075A7" w:rsidRDefault="009075A7" w:rsidP="005F6DBC">
      <w:pPr>
        <w:numPr>
          <w:ilvl w:val="0"/>
          <w:numId w:val="4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W przypadku, gdy </w:t>
      </w:r>
      <w:r w:rsidR="008039F3" w:rsidRPr="009075A7">
        <w:t xml:space="preserve">Wykonawca </w:t>
      </w:r>
      <w:r w:rsidRPr="009075A7">
        <w:t xml:space="preserve">nie dokona naprawy </w:t>
      </w:r>
      <w:r w:rsidR="00D0695D">
        <w:t>ciągnika</w:t>
      </w:r>
      <w:r w:rsidRPr="009075A7">
        <w:t xml:space="preserve"> w terminie określonym w §  6 ust. </w:t>
      </w:r>
      <w:r w:rsidR="008039F3">
        <w:t>6</w:t>
      </w:r>
      <w:r w:rsidRPr="009075A7">
        <w:t xml:space="preserve">, zapłaci </w:t>
      </w:r>
      <w:r w:rsidR="008039F3" w:rsidRPr="009075A7">
        <w:t xml:space="preserve">Zamawiającemu </w:t>
      </w:r>
      <w:r w:rsidRPr="009075A7">
        <w:t xml:space="preserve">karę umowną za każde 24 godziny zwłoki w wysokości 0,5% wartości umowy, na podstawie noty obciążającej wystawionej przez </w:t>
      </w:r>
      <w:r w:rsidR="008039F3" w:rsidRPr="009075A7">
        <w:t>Zamawiającego</w:t>
      </w:r>
      <w:r w:rsidRPr="009075A7">
        <w:t>.</w:t>
      </w:r>
    </w:p>
    <w:p w:rsidR="009075A7" w:rsidRPr="009075A7" w:rsidRDefault="009075A7" w:rsidP="005F6DBC">
      <w:pPr>
        <w:numPr>
          <w:ilvl w:val="0"/>
          <w:numId w:val="4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lastRenderedPageBreak/>
        <w:t>Postanowienia § 7 nie wyłączają prawa Zamawiającego do dochodzenia od</w:t>
      </w:r>
      <w:r w:rsidR="008039F3">
        <w:t xml:space="preserve"> </w:t>
      </w:r>
      <w:r w:rsidRPr="009075A7">
        <w:t>Wykonawcy odszkodowania uzupełniającego na zasadach ogólnych, jeżeli wartość powstałej szkody przekroczy wysokość kar umownych.</w:t>
      </w:r>
    </w:p>
    <w:p w:rsidR="009075A7" w:rsidRPr="00F75726" w:rsidRDefault="009075A7" w:rsidP="005F6DBC">
      <w:pPr>
        <w:spacing w:line="360" w:lineRule="auto"/>
        <w:jc w:val="center"/>
        <w:rPr>
          <w:b/>
        </w:rPr>
      </w:pPr>
      <w:r w:rsidRPr="00F75726">
        <w:rPr>
          <w:b/>
        </w:rPr>
        <w:t>§ 8</w:t>
      </w:r>
    </w:p>
    <w:p w:rsidR="009075A7" w:rsidRPr="00F75726" w:rsidRDefault="009075A7" w:rsidP="005F6DBC">
      <w:pPr>
        <w:spacing w:line="360" w:lineRule="auto"/>
        <w:jc w:val="center"/>
        <w:rPr>
          <w:b/>
        </w:rPr>
      </w:pPr>
      <w:r w:rsidRPr="00F75726">
        <w:rPr>
          <w:b/>
        </w:rPr>
        <w:t>Postanowienia końcowe</w:t>
      </w:r>
    </w:p>
    <w:p w:rsidR="009075A7" w:rsidRPr="009075A7" w:rsidRDefault="009075A7" w:rsidP="005F6DBC">
      <w:pPr>
        <w:numPr>
          <w:ilvl w:val="0"/>
          <w:numId w:val="46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>Umowa wchodzi w życie z dniem podpisania przez obie strony.</w:t>
      </w:r>
    </w:p>
    <w:p w:rsidR="009075A7" w:rsidRPr="009075A7" w:rsidRDefault="009075A7" w:rsidP="005F6DBC">
      <w:pPr>
        <w:numPr>
          <w:ilvl w:val="0"/>
          <w:numId w:val="46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Zakazuje się istotnych zmian postanowień zawartej umowy w stosunku do treści oferty, na podstawie której dokonano wyboru </w:t>
      </w:r>
      <w:r w:rsidR="008039F3" w:rsidRPr="009075A7">
        <w:t>Wykonawcy</w:t>
      </w:r>
      <w:r w:rsidRPr="009075A7">
        <w:t>. Strony dopuszczają zmiany niniejszej umowy w następującym zakresie:</w:t>
      </w:r>
    </w:p>
    <w:p w:rsidR="009075A7" w:rsidRPr="009075A7" w:rsidRDefault="008039F3" w:rsidP="005F6DBC">
      <w:pPr>
        <w:numPr>
          <w:ilvl w:val="1"/>
          <w:numId w:val="47"/>
        </w:numPr>
        <w:autoSpaceDE w:val="0"/>
        <w:spacing w:line="360" w:lineRule="auto"/>
        <w:ind w:left="709" w:hanging="425"/>
        <w:jc w:val="both"/>
      </w:pPr>
      <w:r>
        <w:t>termin</w:t>
      </w:r>
      <w:r w:rsidR="009075A7" w:rsidRPr="009075A7">
        <w:t xml:space="preserve"> realizacji przedmiotu zamówienia - gdy zaistnieją okoliczności mające wpływ na prawidłową realizację umowy (w szczególności jeżeli zmiana terminu realizacji będzie zmianą korzystną dla </w:t>
      </w:r>
      <w:r w:rsidRPr="009075A7">
        <w:t xml:space="preserve">Zamawiającego </w:t>
      </w:r>
      <w:r w:rsidR="009075A7" w:rsidRPr="009075A7">
        <w:t>lub w przypadku zaistnienia siły wyższej lub innych okoliczności o obiektywnym charakterze);</w:t>
      </w:r>
    </w:p>
    <w:p w:rsidR="009075A7" w:rsidRPr="009075A7" w:rsidRDefault="009075A7" w:rsidP="005F6DBC">
      <w:pPr>
        <w:numPr>
          <w:ilvl w:val="1"/>
          <w:numId w:val="47"/>
        </w:numPr>
        <w:spacing w:line="360" w:lineRule="auto"/>
        <w:ind w:left="709" w:hanging="425"/>
        <w:jc w:val="both"/>
      </w:pPr>
      <w:r w:rsidRPr="009075A7">
        <w:rPr>
          <w:bCs/>
        </w:rPr>
        <w:t xml:space="preserve">zmiany danych </w:t>
      </w:r>
      <w:r w:rsidR="008039F3" w:rsidRPr="009075A7">
        <w:rPr>
          <w:bCs/>
        </w:rPr>
        <w:t xml:space="preserve">Wykonawcy </w:t>
      </w:r>
      <w:r w:rsidRPr="009075A7">
        <w:rPr>
          <w:bCs/>
        </w:rPr>
        <w:t xml:space="preserve">lub </w:t>
      </w:r>
      <w:r w:rsidR="008039F3" w:rsidRPr="009075A7">
        <w:rPr>
          <w:bCs/>
        </w:rPr>
        <w:t xml:space="preserve">Zamawiającego </w:t>
      </w:r>
      <w:r w:rsidRPr="009075A7">
        <w:rPr>
          <w:bCs/>
        </w:rPr>
        <w:t>przez zmianę nazwy firmy, adresu siedziby.</w:t>
      </w:r>
    </w:p>
    <w:p w:rsidR="009075A7" w:rsidRPr="009075A7" w:rsidRDefault="009075A7" w:rsidP="005F6DBC">
      <w:pPr>
        <w:numPr>
          <w:ilvl w:val="0"/>
          <w:numId w:val="46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>Ewentualne zmiany w umowie nie mogą powodować pogorszenia jakości przedmiotu zamówienia i ograniczać jego funkcjonalności. Zmiany umowy nie mogą powodować podwyższenia ceny przedmiotu zamówienia, nawet w przypadku zmian w przepisach podatkowych.</w:t>
      </w:r>
    </w:p>
    <w:p w:rsidR="008039F3" w:rsidRDefault="009075A7" w:rsidP="005F6DBC">
      <w:pPr>
        <w:numPr>
          <w:ilvl w:val="0"/>
          <w:numId w:val="46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Sadem właściwym do rozstrzygania sporów wynikłych w trakcie realizacji niniejszej umowy jest sąd powszechny właściwy ze względu na siedzibę </w:t>
      </w:r>
      <w:r w:rsidR="008039F3" w:rsidRPr="009075A7">
        <w:t>Zamawiającego</w:t>
      </w:r>
      <w:r w:rsidRPr="009075A7">
        <w:t>.</w:t>
      </w:r>
    </w:p>
    <w:p w:rsidR="008039F3" w:rsidRPr="009075A7" w:rsidRDefault="008039F3" w:rsidP="005F6DBC">
      <w:pPr>
        <w:numPr>
          <w:ilvl w:val="0"/>
          <w:numId w:val="46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9075A7">
        <w:t xml:space="preserve">W sprawach nie </w:t>
      </w:r>
      <w:r w:rsidR="00B032DB">
        <w:t>uregulowaną</w:t>
      </w:r>
      <w:r w:rsidRPr="009075A7">
        <w:t xml:space="preserve"> umową będą miały zastosowanie przepisy </w:t>
      </w:r>
      <w:r>
        <w:t>K</w:t>
      </w:r>
      <w:r w:rsidRPr="009075A7">
        <w:t>odeksu cywilnego.</w:t>
      </w:r>
    </w:p>
    <w:p w:rsidR="006016D8" w:rsidRPr="009075A7" w:rsidRDefault="006016D8" w:rsidP="005F6DBC">
      <w:pPr>
        <w:spacing w:line="360" w:lineRule="auto"/>
        <w:jc w:val="center"/>
      </w:pPr>
    </w:p>
    <w:sectPr w:rsidR="006016D8" w:rsidRPr="009075A7" w:rsidSect="008039F3">
      <w:footerReference w:type="even" r:id="rId8"/>
      <w:footerReference w:type="default" r:id="rId9"/>
      <w:headerReference w:type="first" r:id="rId10"/>
      <w:pgSz w:w="11906" w:h="16838" w:code="9"/>
      <w:pgMar w:top="1418" w:right="1133" w:bottom="15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884" w:rsidRDefault="004C3884">
      <w:r>
        <w:separator/>
      </w:r>
    </w:p>
  </w:endnote>
  <w:endnote w:type="continuationSeparator" w:id="0">
    <w:p w:rsidR="004C3884" w:rsidRDefault="004C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rinda">
    <w:altName w:val="Gadugi"/>
    <w:panose1 w:val="020B0502040204020203"/>
    <w:charset w:val="01"/>
    <w:family w:val="roman"/>
    <w:notTrueType/>
    <w:pitch w:val="variable"/>
  </w:font>
  <w:font w:name="TimesNewRoman">
    <w:altName w:val="Times New Roman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691" w:rsidRDefault="00680727" w:rsidP="00166D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6369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63691" w:rsidRDefault="00663691" w:rsidP="001F6E8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691" w:rsidRDefault="00680727" w:rsidP="00041954">
    <w:pPr>
      <w:pStyle w:val="Stopka"/>
      <w:framePr w:wrap="around" w:vAnchor="text" w:hAnchor="page" w:x="10598" w:y="-13"/>
      <w:rPr>
        <w:rStyle w:val="Numerstrony"/>
      </w:rPr>
    </w:pPr>
    <w:r>
      <w:rPr>
        <w:rStyle w:val="Numerstrony"/>
      </w:rPr>
      <w:fldChar w:fldCharType="begin"/>
    </w:r>
    <w:r w:rsidR="0066369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941C7">
      <w:rPr>
        <w:rStyle w:val="Numerstrony"/>
        <w:noProof/>
      </w:rPr>
      <w:t>4</w:t>
    </w:r>
    <w:r>
      <w:rPr>
        <w:rStyle w:val="Numerstrony"/>
      </w:rPr>
      <w:fldChar w:fldCharType="end"/>
    </w:r>
    <w:r w:rsidR="00975030">
      <w:rPr>
        <w:rStyle w:val="Numerstrony"/>
      </w:rPr>
      <w:t>/</w:t>
    </w:r>
    <w:r w:rsidR="001D2FF1">
      <w:rPr>
        <w:rStyle w:val="Numerstrony"/>
      </w:rPr>
      <w:t>4</w:t>
    </w:r>
  </w:p>
  <w:p w:rsidR="00663691" w:rsidRDefault="00663691" w:rsidP="001F6E8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884" w:rsidRDefault="004C3884">
      <w:r>
        <w:separator/>
      </w:r>
    </w:p>
  </w:footnote>
  <w:footnote w:type="continuationSeparator" w:id="0">
    <w:p w:rsidR="004C3884" w:rsidRDefault="004C3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B7B" w:rsidRPr="000E54EC" w:rsidRDefault="000E54EC" w:rsidP="000E54EC">
    <w:pPr>
      <w:pStyle w:val="Nagwek"/>
      <w:tabs>
        <w:tab w:val="clear" w:pos="9072"/>
        <w:tab w:val="right" w:pos="9639"/>
      </w:tabs>
    </w:pPr>
    <w:r>
      <w:t>BI.271</w:t>
    </w:r>
    <w:r w:rsidR="00140E33">
      <w:t>0</w:t>
    </w:r>
    <w:r w:rsidR="00B474FE">
      <w:t>.</w:t>
    </w:r>
    <w:r w:rsidR="007E5062">
      <w:t>4</w:t>
    </w:r>
    <w:r>
      <w:t>.201</w:t>
    </w:r>
    <w:r w:rsidR="00140E33">
      <w:t>6</w:t>
    </w:r>
    <w:r w:rsidR="00140E33">
      <w:tab/>
    </w:r>
    <w:r w:rsidR="00140E33">
      <w:tab/>
      <w:t>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F31AD2"/>
    <w:multiLevelType w:val="hybridMultilevel"/>
    <w:tmpl w:val="2EDE4D54"/>
    <w:lvl w:ilvl="0" w:tplc="E948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2C643A"/>
    <w:multiLevelType w:val="multilevel"/>
    <w:tmpl w:val="39DE6D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073642AF"/>
    <w:multiLevelType w:val="multilevel"/>
    <w:tmpl w:val="39DE6D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0DF5230D"/>
    <w:multiLevelType w:val="hybridMultilevel"/>
    <w:tmpl w:val="A4049828"/>
    <w:lvl w:ilvl="0" w:tplc="83D649B8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41AC4"/>
    <w:multiLevelType w:val="hybridMultilevel"/>
    <w:tmpl w:val="0728F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966CE"/>
    <w:multiLevelType w:val="hybridMultilevel"/>
    <w:tmpl w:val="856AD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A7A3D"/>
    <w:multiLevelType w:val="hybridMultilevel"/>
    <w:tmpl w:val="60E239CC"/>
    <w:lvl w:ilvl="0" w:tplc="C0A2B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D86E2F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49C549D"/>
    <w:multiLevelType w:val="hybridMultilevel"/>
    <w:tmpl w:val="70BEBAF6"/>
    <w:lvl w:ilvl="0" w:tplc="F8CE7C20">
      <w:start w:val="1"/>
      <w:numFmt w:val="lowerLetter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2">
    <w:nsid w:val="15EC2D3C"/>
    <w:multiLevelType w:val="hybridMultilevel"/>
    <w:tmpl w:val="A6FED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87C23"/>
    <w:multiLevelType w:val="hybridMultilevel"/>
    <w:tmpl w:val="B2B077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17F84"/>
    <w:multiLevelType w:val="multilevel"/>
    <w:tmpl w:val="40D80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E3C24C5"/>
    <w:multiLevelType w:val="multilevel"/>
    <w:tmpl w:val="CA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21C4FE3"/>
    <w:multiLevelType w:val="multilevel"/>
    <w:tmpl w:val="34B2E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24691907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6E71E95"/>
    <w:multiLevelType w:val="hybridMultilevel"/>
    <w:tmpl w:val="EBDE4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1A0972"/>
    <w:multiLevelType w:val="hybridMultilevel"/>
    <w:tmpl w:val="F29E18AE"/>
    <w:lvl w:ilvl="0" w:tplc="E948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514D22"/>
    <w:multiLevelType w:val="multilevel"/>
    <w:tmpl w:val="40D80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2DB70101"/>
    <w:multiLevelType w:val="hybridMultilevel"/>
    <w:tmpl w:val="4972EDA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1F260F8"/>
    <w:multiLevelType w:val="hybridMultilevel"/>
    <w:tmpl w:val="9072E1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60B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295D52"/>
    <w:multiLevelType w:val="hybridMultilevel"/>
    <w:tmpl w:val="CB1A1C26"/>
    <w:lvl w:ilvl="0" w:tplc="3CF86154">
      <w:start w:val="1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1A41D4"/>
    <w:multiLevelType w:val="hybridMultilevel"/>
    <w:tmpl w:val="35BA79EE"/>
    <w:lvl w:ilvl="0" w:tplc="3CF86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AD530B"/>
    <w:multiLevelType w:val="hybridMultilevel"/>
    <w:tmpl w:val="23F017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2424CF"/>
    <w:multiLevelType w:val="hybridMultilevel"/>
    <w:tmpl w:val="2A767FBE"/>
    <w:lvl w:ilvl="0" w:tplc="E948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1366ABF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A96239"/>
    <w:multiLevelType w:val="hybridMultilevel"/>
    <w:tmpl w:val="C8421B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E656E7"/>
    <w:multiLevelType w:val="hybridMultilevel"/>
    <w:tmpl w:val="E910BF42"/>
    <w:lvl w:ilvl="0" w:tplc="F120D816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ascii="TimesNewRoman" w:eastAsia="Times New Roman" w:hAnsi="TimesNewRoman" w:cs="TimesNew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64174F"/>
    <w:multiLevelType w:val="hybridMultilevel"/>
    <w:tmpl w:val="8E98DC0A"/>
    <w:lvl w:ilvl="0" w:tplc="FEF0E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3967CA"/>
    <w:multiLevelType w:val="hybridMultilevel"/>
    <w:tmpl w:val="07BC3684"/>
    <w:lvl w:ilvl="0" w:tplc="7DAA6DDC"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>
    <w:nsid w:val="4ECF1886"/>
    <w:multiLevelType w:val="hybridMultilevel"/>
    <w:tmpl w:val="C8585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B6FE2"/>
    <w:multiLevelType w:val="multilevel"/>
    <w:tmpl w:val="E71CA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56EA24F2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887048D"/>
    <w:multiLevelType w:val="hybridMultilevel"/>
    <w:tmpl w:val="AFDC2CF8"/>
    <w:lvl w:ilvl="0" w:tplc="E948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B81C84"/>
    <w:multiLevelType w:val="hybridMultilevel"/>
    <w:tmpl w:val="279260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5355F8"/>
    <w:multiLevelType w:val="hybridMultilevel"/>
    <w:tmpl w:val="BC7671E6"/>
    <w:lvl w:ilvl="0" w:tplc="F9364F6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F6206AF"/>
    <w:multiLevelType w:val="hybridMultilevel"/>
    <w:tmpl w:val="45DEBB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62367B81"/>
    <w:multiLevelType w:val="hybridMultilevel"/>
    <w:tmpl w:val="C174F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E26C14"/>
    <w:multiLevelType w:val="hybridMultilevel"/>
    <w:tmpl w:val="0114D2D2"/>
    <w:lvl w:ilvl="0" w:tplc="3CF86154">
      <w:start w:val="1"/>
      <w:numFmt w:val="bullet"/>
      <w:lvlText w:val="-"/>
      <w:lvlJc w:val="left"/>
      <w:pPr>
        <w:tabs>
          <w:tab w:val="num" w:pos="2856"/>
        </w:tabs>
        <w:ind w:left="2856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8834A1C"/>
    <w:multiLevelType w:val="hybridMultilevel"/>
    <w:tmpl w:val="651EA7CE"/>
    <w:lvl w:ilvl="0" w:tplc="C0A2B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E2AC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B3208B"/>
    <w:multiLevelType w:val="hybridMultilevel"/>
    <w:tmpl w:val="39A86244"/>
    <w:lvl w:ilvl="0" w:tplc="E948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D080BF8"/>
    <w:multiLevelType w:val="hybridMultilevel"/>
    <w:tmpl w:val="EC1CA6C0"/>
    <w:lvl w:ilvl="0" w:tplc="92F2E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2406F5"/>
    <w:multiLevelType w:val="hybridMultilevel"/>
    <w:tmpl w:val="24FC3F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71406B67"/>
    <w:multiLevelType w:val="hybridMultilevel"/>
    <w:tmpl w:val="66DA1BAE"/>
    <w:lvl w:ilvl="0" w:tplc="C0A2B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1D7148C"/>
    <w:multiLevelType w:val="hybridMultilevel"/>
    <w:tmpl w:val="F522B69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73E73732"/>
    <w:multiLevelType w:val="hybridMultilevel"/>
    <w:tmpl w:val="72660BE2"/>
    <w:lvl w:ilvl="0" w:tplc="E948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DF506B"/>
    <w:multiLevelType w:val="multilevel"/>
    <w:tmpl w:val="40D80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767D5A32"/>
    <w:multiLevelType w:val="hybridMultilevel"/>
    <w:tmpl w:val="3E1AC372"/>
    <w:lvl w:ilvl="0" w:tplc="60E6D2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CFC138A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>
    <w:nsid w:val="7E2A7345"/>
    <w:multiLevelType w:val="hybridMultilevel"/>
    <w:tmpl w:val="272407E6"/>
    <w:lvl w:ilvl="0" w:tplc="D13456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7FF70E39"/>
    <w:multiLevelType w:val="hybridMultilevel"/>
    <w:tmpl w:val="9C0877EA"/>
    <w:lvl w:ilvl="0" w:tplc="E9480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9"/>
  </w:num>
  <w:num w:numId="3">
    <w:abstractNumId w:val="35"/>
  </w:num>
  <w:num w:numId="4">
    <w:abstractNumId w:val="33"/>
  </w:num>
  <w:num w:numId="5">
    <w:abstractNumId w:val="10"/>
  </w:num>
  <w:num w:numId="6">
    <w:abstractNumId w:val="17"/>
  </w:num>
  <w:num w:numId="7">
    <w:abstractNumId w:val="49"/>
  </w:num>
  <w:num w:numId="8">
    <w:abstractNumId w:val="14"/>
  </w:num>
  <w:num w:numId="9">
    <w:abstractNumId w:val="47"/>
  </w:num>
  <w:num w:numId="10">
    <w:abstractNumId w:val="39"/>
  </w:num>
  <w:num w:numId="11">
    <w:abstractNumId w:val="20"/>
  </w:num>
  <w:num w:numId="12">
    <w:abstractNumId w:val="25"/>
  </w:num>
  <w:num w:numId="13">
    <w:abstractNumId w:val="15"/>
  </w:num>
  <w:num w:numId="14">
    <w:abstractNumId w:val="28"/>
  </w:num>
  <w:num w:numId="15">
    <w:abstractNumId w:val="23"/>
  </w:num>
  <w:num w:numId="16">
    <w:abstractNumId w:val="32"/>
  </w:num>
  <w:num w:numId="17">
    <w:abstractNumId w:val="29"/>
  </w:num>
  <w:num w:numId="18">
    <w:abstractNumId w:val="16"/>
  </w:num>
  <w:num w:numId="19">
    <w:abstractNumId w:val="5"/>
  </w:num>
  <w:num w:numId="20">
    <w:abstractNumId w:val="4"/>
  </w:num>
  <w:num w:numId="21">
    <w:abstractNumId w:val="21"/>
  </w:num>
  <w:num w:numId="22">
    <w:abstractNumId w:val="45"/>
  </w:num>
  <w:num w:numId="23">
    <w:abstractNumId w:val="8"/>
  </w:num>
  <w:num w:numId="24">
    <w:abstractNumId w:val="44"/>
  </w:num>
  <w:num w:numId="25">
    <w:abstractNumId w:val="40"/>
  </w:num>
  <w:num w:numId="26">
    <w:abstractNumId w:val="6"/>
  </w:num>
  <w:num w:numId="27">
    <w:abstractNumId w:val="27"/>
  </w:num>
  <w:num w:numId="28">
    <w:abstractNumId w:val="36"/>
  </w:num>
  <w:num w:numId="29">
    <w:abstractNumId w:val="13"/>
  </w:num>
  <w:num w:numId="30">
    <w:abstractNumId w:val="30"/>
  </w:num>
  <w:num w:numId="31">
    <w:abstractNumId w:val="43"/>
  </w:num>
  <w:num w:numId="32">
    <w:abstractNumId w:val="37"/>
  </w:num>
  <w:num w:numId="33">
    <w:abstractNumId w:val="12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7"/>
  </w:num>
  <w:num w:numId="37">
    <w:abstractNumId w:val="11"/>
  </w:num>
  <w:num w:numId="38">
    <w:abstractNumId w:val="38"/>
  </w:num>
  <w:num w:numId="39">
    <w:abstractNumId w:val="26"/>
  </w:num>
  <w:num w:numId="40">
    <w:abstractNumId w:val="46"/>
  </w:num>
  <w:num w:numId="41">
    <w:abstractNumId w:val="3"/>
  </w:num>
  <w:num w:numId="42">
    <w:abstractNumId w:val="24"/>
  </w:num>
  <w:num w:numId="43">
    <w:abstractNumId w:val="51"/>
  </w:num>
  <w:num w:numId="44">
    <w:abstractNumId w:val="41"/>
  </w:num>
  <w:num w:numId="45">
    <w:abstractNumId w:val="19"/>
  </w:num>
  <w:num w:numId="46">
    <w:abstractNumId w:val="34"/>
  </w:num>
  <w:num w:numId="47">
    <w:abstractNumId w:val="22"/>
  </w:num>
  <w:num w:numId="48">
    <w:abstractNumId w:val="31"/>
  </w:num>
  <w:num w:numId="49">
    <w:abstractNumId w:val="48"/>
  </w:num>
  <w:num w:numId="50">
    <w:abstractNumId w:val="5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55"/>
    <w:rsid w:val="00001067"/>
    <w:rsid w:val="0000198B"/>
    <w:rsid w:val="00012D22"/>
    <w:rsid w:val="0001442C"/>
    <w:rsid w:val="00014A25"/>
    <w:rsid w:val="000213A2"/>
    <w:rsid w:val="00021E54"/>
    <w:rsid w:val="000233DF"/>
    <w:rsid w:val="0002694D"/>
    <w:rsid w:val="0003096D"/>
    <w:rsid w:val="00032E9E"/>
    <w:rsid w:val="00041954"/>
    <w:rsid w:val="0004246C"/>
    <w:rsid w:val="00043019"/>
    <w:rsid w:val="0004713B"/>
    <w:rsid w:val="00047989"/>
    <w:rsid w:val="0005391C"/>
    <w:rsid w:val="00054F82"/>
    <w:rsid w:val="000569F9"/>
    <w:rsid w:val="00064202"/>
    <w:rsid w:val="000645E6"/>
    <w:rsid w:val="00067689"/>
    <w:rsid w:val="00070042"/>
    <w:rsid w:val="0007609F"/>
    <w:rsid w:val="00077D1C"/>
    <w:rsid w:val="000865DF"/>
    <w:rsid w:val="000876CB"/>
    <w:rsid w:val="00092031"/>
    <w:rsid w:val="000A2EAF"/>
    <w:rsid w:val="000A34B7"/>
    <w:rsid w:val="000B2467"/>
    <w:rsid w:val="000B3D23"/>
    <w:rsid w:val="000B70F7"/>
    <w:rsid w:val="000C14D8"/>
    <w:rsid w:val="000D0FD5"/>
    <w:rsid w:val="000D3614"/>
    <w:rsid w:val="000E4239"/>
    <w:rsid w:val="000E54EC"/>
    <w:rsid w:val="000F602F"/>
    <w:rsid w:val="001110DC"/>
    <w:rsid w:val="001130FB"/>
    <w:rsid w:val="0011563A"/>
    <w:rsid w:val="00115BD8"/>
    <w:rsid w:val="00116BFB"/>
    <w:rsid w:val="001231A0"/>
    <w:rsid w:val="00124661"/>
    <w:rsid w:val="0012764D"/>
    <w:rsid w:val="0014041D"/>
    <w:rsid w:val="00140E33"/>
    <w:rsid w:val="00140EBD"/>
    <w:rsid w:val="00141A9E"/>
    <w:rsid w:val="0014380C"/>
    <w:rsid w:val="00145036"/>
    <w:rsid w:val="00147E9A"/>
    <w:rsid w:val="00151775"/>
    <w:rsid w:val="00152DA8"/>
    <w:rsid w:val="00156ED2"/>
    <w:rsid w:val="00157B9F"/>
    <w:rsid w:val="00161791"/>
    <w:rsid w:val="00163606"/>
    <w:rsid w:val="00164F47"/>
    <w:rsid w:val="001655CC"/>
    <w:rsid w:val="00166D89"/>
    <w:rsid w:val="00170594"/>
    <w:rsid w:val="00171782"/>
    <w:rsid w:val="00171D02"/>
    <w:rsid w:val="00181E43"/>
    <w:rsid w:val="001930EE"/>
    <w:rsid w:val="00193B48"/>
    <w:rsid w:val="001956B9"/>
    <w:rsid w:val="001A00D1"/>
    <w:rsid w:val="001A1366"/>
    <w:rsid w:val="001A45DA"/>
    <w:rsid w:val="001B089D"/>
    <w:rsid w:val="001B1656"/>
    <w:rsid w:val="001B3AED"/>
    <w:rsid w:val="001B7FC8"/>
    <w:rsid w:val="001C77E0"/>
    <w:rsid w:val="001C7F9F"/>
    <w:rsid w:val="001D2FF1"/>
    <w:rsid w:val="001E6FAF"/>
    <w:rsid w:val="001F6E8C"/>
    <w:rsid w:val="002036ED"/>
    <w:rsid w:val="00204656"/>
    <w:rsid w:val="002055F8"/>
    <w:rsid w:val="002111C1"/>
    <w:rsid w:val="00212B7D"/>
    <w:rsid w:val="002178CA"/>
    <w:rsid w:val="00225664"/>
    <w:rsid w:val="002320CE"/>
    <w:rsid w:val="00234B7B"/>
    <w:rsid w:val="002375B9"/>
    <w:rsid w:val="00251F98"/>
    <w:rsid w:val="00254DD1"/>
    <w:rsid w:val="00261EC9"/>
    <w:rsid w:val="002641BF"/>
    <w:rsid w:val="002648BB"/>
    <w:rsid w:val="002657A9"/>
    <w:rsid w:val="002677EE"/>
    <w:rsid w:val="0027454C"/>
    <w:rsid w:val="00283431"/>
    <w:rsid w:val="0028624C"/>
    <w:rsid w:val="0029513B"/>
    <w:rsid w:val="00295E51"/>
    <w:rsid w:val="002A4A8E"/>
    <w:rsid w:val="002A7A55"/>
    <w:rsid w:val="002A7C4C"/>
    <w:rsid w:val="002B2944"/>
    <w:rsid w:val="002B580D"/>
    <w:rsid w:val="002C06A6"/>
    <w:rsid w:val="002C220C"/>
    <w:rsid w:val="002C3195"/>
    <w:rsid w:val="002C4546"/>
    <w:rsid w:val="002D07A9"/>
    <w:rsid w:val="002D47C0"/>
    <w:rsid w:val="002E0698"/>
    <w:rsid w:val="002E3BC0"/>
    <w:rsid w:val="002E5B48"/>
    <w:rsid w:val="002E7BFC"/>
    <w:rsid w:val="002E7CD5"/>
    <w:rsid w:val="002E7E7F"/>
    <w:rsid w:val="002F1D41"/>
    <w:rsid w:val="002F3391"/>
    <w:rsid w:val="002F6604"/>
    <w:rsid w:val="003011B1"/>
    <w:rsid w:val="003053D7"/>
    <w:rsid w:val="00317408"/>
    <w:rsid w:val="003206D8"/>
    <w:rsid w:val="00321963"/>
    <w:rsid w:val="003251F4"/>
    <w:rsid w:val="00326862"/>
    <w:rsid w:val="00327485"/>
    <w:rsid w:val="003278F5"/>
    <w:rsid w:val="00333B5C"/>
    <w:rsid w:val="00334A7D"/>
    <w:rsid w:val="003358DE"/>
    <w:rsid w:val="00337932"/>
    <w:rsid w:val="00347E57"/>
    <w:rsid w:val="00351D4F"/>
    <w:rsid w:val="00352B6B"/>
    <w:rsid w:val="003534EF"/>
    <w:rsid w:val="00356573"/>
    <w:rsid w:val="00356621"/>
    <w:rsid w:val="00356D0C"/>
    <w:rsid w:val="00360A4E"/>
    <w:rsid w:val="003610D8"/>
    <w:rsid w:val="00366006"/>
    <w:rsid w:val="00374FC7"/>
    <w:rsid w:val="003767B3"/>
    <w:rsid w:val="003849F9"/>
    <w:rsid w:val="0038533D"/>
    <w:rsid w:val="00385B99"/>
    <w:rsid w:val="00391995"/>
    <w:rsid w:val="00393AAF"/>
    <w:rsid w:val="0039756F"/>
    <w:rsid w:val="003A4082"/>
    <w:rsid w:val="003A7212"/>
    <w:rsid w:val="003A7C01"/>
    <w:rsid w:val="003B0794"/>
    <w:rsid w:val="003B1BC9"/>
    <w:rsid w:val="003B3C24"/>
    <w:rsid w:val="003B488C"/>
    <w:rsid w:val="003C578B"/>
    <w:rsid w:val="003C58C5"/>
    <w:rsid w:val="003C6567"/>
    <w:rsid w:val="003D1575"/>
    <w:rsid w:val="003D4E0D"/>
    <w:rsid w:val="003F0F0E"/>
    <w:rsid w:val="003F3579"/>
    <w:rsid w:val="003F5935"/>
    <w:rsid w:val="004011F2"/>
    <w:rsid w:val="00407D1E"/>
    <w:rsid w:val="0041044E"/>
    <w:rsid w:val="004104C4"/>
    <w:rsid w:val="004106BE"/>
    <w:rsid w:val="004142F3"/>
    <w:rsid w:val="00416940"/>
    <w:rsid w:val="004218E5"/>
    <w:rsid w:val="004248E1"/>
    <w:rsid w:val="00427938"/>
    <w:rsid w:val="0043104D"/>
    <w:rsid w:val="00432E31"/>
    <w:rsid w:val="00433F8A"/>
    <w:rsid w:val="004415DC"/>
    <w:rsid w:val="004418E0"/>
    <w:rsid w:val="00445A5C"/>
    <w:rsid w:val="004504CE"/>
    <w:rsid w:val="00456D21"/>
    <w:rsid w:val="00457D55"/>
    <w:rsid w:val="00457DC3"/>
    <w:rsid w:val="00465CE0"/>
    <w:rsid w:val="00466EE8"/>
    <w:rsid w:val="00474249"/>
    <w:rsid w:val="00474643"/>
    <w:rsid w:val="00477F5D"/>
    <w:rsid w:val="00485F0B"/>
    <w:rsid w:val="00486BFA"/>
    <w:rsid w:val="00491BA1"/>
    <w:rsid w:val="00497710"/>
    <w:rsid w:val="00497829"/>
    <w:rsid w:val="004A1398"/>
    <w:rsid w:val="004A1570"/>
    <w:rsid w:val="004A1E94"/>
    <w:rsid w:val="004A4CD5"/>
    <w:rsid w:val="004B2D2E"/>
    <w:rsid w:val="004B5C66"/>
    <w:rsid w:val="004B73D1"/>
    <w:rsid w:val="004C3884"/>
    <w:rsid w:val="004C70C9"/>
    <w:rsid w:val="004D4183"/>
    <w:rsid w:val="004D44DB"/>
    <w:rsid w:val="004D5EB7"/>
    <w:rsid w:val="004E52A2"/>
    <w:rsid w:val="004F0222"/>
    <w:rsid w:val="004F132D"/>
    <w:rsid w:val="00505D84"/>
    <w:rsid w:val="00507D06"/>
    <w:rsid w:val="00513F76"/>
    <w:rsid w:val="00525317"/>
    <w:rsid w:val="0052655F"/>
    <w:rsid w:val="00535829"/>
    <w:rsid w:val="005403ED"/>
    <w:rsid w:val="005417A3"/>
    <w:rsid w:val="00542CB8"/>
    <w:rsid w:val="00543271"/>
    <w:rsid w:val="00551B8A"/>
    <w:rsid w:val="00556EAD"/>
    <w:rsid w:val="005602BA"/>
    <w:rsid w:val="0056438C"/>
    <w:rsid w:val="005668EE"/>
    <w:rsid w:val="00571379"/>
    <w:rsid w:val="00581568"/>
    <w:rsid w:val="00582C89"/>
    <w:rsid w:val="005845FE"/>
    <w:rsid w:val="005876F9"/>
    <w:rsid w:val="00591888"/>
    <w:rsid w:val="00596060"/>
    <w:rsid w:val="005B0B65"/>
    <w:rsid w:val="005B0E94"/>
    <w:rsid w:val="005B40A1"/>
    <w:rsid w:val="005B4F2C"/>
    <w:rsid w:val="005B7C20"/>
    <w:rsid w:val="005C3765"/>
    <w:rsid w:val="005C5EDD"/>
    <w:rsid w:val="005E457E"/>
    <w:rsid w:val="005F0EAC"/>
    <w:rsid w:val="005F6385"/>
    <w:rsid w:val="005F6DBC"/>
    <w:rsid w:val="006016D8"/>
    <w:rsid w:val="00604861"/>
    <w:rsid w:val="00610E62"/>
    <w:rsid w:val="00611951"/>
    <w:rsid w:val="00612DCB"/>
    <w:rsid w:val="0062205E"/>
    <w:rsid w:val="00625DCD"/>
    <w:rsid w:val="00626DE9"/>
    <w:rsid w:val="0062773C"/>
    <w:rsid w:val="00633873"/>
    <w:rsid w:val="00641BE5"/>
    <w:rsid w:val="0065085F"/>
    <w:rsid w:val="00654667"/>
    <w:rsid w:val="00660D6A"/>
    <w:rsid w:val="00663691"/>
    <w:rsid w:val="006643F8"/>
    <w:rsid w:val="00664568"/>
    <w:rsid w:val="00665C16"/>
    <w:rsid w:val="00672062"/>
    <w:rsid w:val="00676F88"/>
    <w:rsid w:val="0067736E"/>
    <w:rsid w:val="00680727"/>
    <w:rsid w:val="00685C98"/>
    <w:rsid w:val="00687845"/>
    <w:rsid w:val="00691206"/>
    <w:rsid w:val="00693FFF"/>
    <w:rsid w:val="006A1A0B"/>
    <w:rsid w:val="006A7FB9"/>
    <w:rsid w:val="006B12DB"/>
    <w:rsid w:val="006B6640"/>
    <w:rsid w:val="006B66DE"/>
    <w:rsid w:val="006B6A2B"/>
    <w:rsid w:val="006B7F83"/>
    <w:rsid w:val="006C0D13"/>
    <w:rsid w:val="006C201E"/>
    <w:rsid w:val="006C6D66"/>
    <w:rsid w:val="006E7DFC"/>
    <w:rsid w:val="006F2F86"/>
    <w:rsid w:val="0071341E"/>
    <w:rsid w:val="00714B52"/>
    <w:rsid w:val="00722221"/>
    <w:rsid w:val="00722961"/>
    <w:rsid w:val="00723CAD"/>
    <w:rsid w:val="00727230"/>
    <w:rsid w:val="00727271"/>
    <w:rsid w:val="00735325"/>
    <w:rsid w:val="0073610B"/>
    <w:rsid w:val="007401E9"/>
    <w:rsid w:val="00741541"/>
    <w:rsid w:val="007444AD"/>
    <w:rsid w:val="00744825"/>
    <w:rsid w:val="00753403"/>
    <w:rsid w:val="007535D7"/>
    <w:rsid w:val="00761D32"/>
    <w:rsid w:val="00762164"/>
    <w:rsid w:val="00766BC9"/>
    <w:rsid w:val="0077651A"/>
    <w:rsid w:val="007956A1"/>
    <w:rsid w:val="007A74E3"/>
    <w:rsid w:val="007C15F3"/>
    <w:rsid w:val="007C1F32"/>
    <w:rsid w:val="007C54F4"/>
    <w:rsid w:val="007C61D6"/>
    <w:rsid w:val="007C780D"/>
    <w:rsid w:val="007D350F"/>
    <w:rsid w:val="007D5BDA"/>
    <w:rsid w:val="007D7F75"/>
    <w:rsid w:val="007E5062"/>
    <w:rsid w:val="007E66DE"/>
    <w:rsid w:val="007E7E5C"/>
    <w:rsid w:val="007F1242"/>
    <w:rsid w:val="007F183A"/>
    <w:rsid w:val="007F3571"/>
    <w:rsid w:val="007F5EBF"/>
    <w:rsid w:val="007F72B4"/>
    <w:rsid w:val="008039F3"/>
    <w:rsid w:val="00805016"/>
    <w:rsid w:val="008057A0"/>
    <w:rsid w:val="008121E1"/>
    <w:rsid w:val="00816BAA"/>
    <w:rsid w:val="00817D6E"/>
    <w:rsid w:val="00821C33"/>
    <w:rsid w:val="008263C4"/>
    <w:rsid w:val="008311D6"/>
    <w:rsid w:val="008321CF"/>
    <w:rsid w:val="0084187A"/>
    <w:rsid w:val="00844E83"/>
    <w:rsid w:val="00846FFB"/>
    <w:rsid w:val="00847B2B"/>
    <w:rsid w:val="0085001D"/>
    <w:rsid w:val="00853888"/>
    <w:rsid w:val="00854740"/>
    <w:rsid w:val="008649FD"/>
    <w:rsid w:val="008657B3"/>
    <w:rsid w:val="0087067B"/>
    <w:rsid w:val="008722AE"/>
    <w:rsid w:val="00874C1E"/>
    <w:rsid w:val="00876228"/>
    <w:rsid w:val="0087687F"/>
    <w:rsid w:val="00877CE9"/>
    <w:rsid w:val="008867C7"/>
    <w:rsid w:val="00890F03"/>
    <w:rsid w:val="008966E9"/>
    <w:rsid w:val="008A08E0"/>
    <w:rsid w:val="008A224F"/>
    <w:rsid w:val="008A553F"/>
    <w:rsid w:val="008A7563"/>
    <w:rsid w:val="008B340F"/>
    <w:rsid w:val="008B34FF"/>
    <w:rsid w:val="008C0D28"/>
    <w:rsid w:val="008C763D"/>
    <w:rsid w:val="008D1DD4"/>
    <w:rsid w:val="008D34C2"/>
    <w:rsid w:val="008D71A3"/>
    <w:rsid w:val="008E057B"/>
    <w:rsid w:val="008F174C"/>
    <w:rsid w:val="009075A7"/>
    <w:rsid w:val="0091161B"/>
    <w:rsid w:val="00912154"/>
    <w:rsid w:val="0091226C"/>
    <w:rsid w:val="00912F3D"/>
    <w:rsid w:val="00913F67"/>
    <w:rsid w:val="00915284"/>
    <w:rsid w:val="009171E3"/>
    <w:rsid w:val="0092026A"/>
    <w:rsid w:val="009272C2"/>
    <w:rsid w:val="00930C5F"/>
    <w:rsid w:val="009329E4"/>
    <w:rsid w:val="0093397F"/>
    <w:rsid w:val="009350A9"/>
    <w:rsid w:val="00936408"/>
    <w:rsid w:val="00937B14"/>
    <w:rsid w:val="00937D34"/>
    <w:rsid w:val="00940F21"/>
    <w:rsid w:val="0094174F"/>
    <w:rsid w:val="0094450C"/>
    <w:rsid w:val="0094695E"/>
    <w:rsid w:val="00952DAD"/>
    <w:rsid w:val="00957BDD"/>
    <w:rsid w:val="00961FAC"/>
    <w:rsid w:val="009636A8"/>
    <w:rsid w:val="00970F21"/>
    <w:rsid w:val="00975030"/>
    <w:rsid w:val="0097541A"/>
    <w:rsid w:val="0098284C"/>
    <w:rsid w:val="00986ADE"/>
    <w:rsid w:val="009A024B"/>
    <w:rsid w:val="009A174A"/>
    <w:rsid w:val="009A58DC"/>
    <w:rsid w:val="009B5D4B"/>
    <w:rsid w:val="009B5F6E"/>
    <w:rsid w:val="009B7611"/>
    <w:rsid w:val="009C38F8"/>
    <w:rsid w:val="009C4337"/>
    <w:rsid w:val="009C683F"/>
    <w:rsid w:val="009D4FEA"/>
    <w:rsid w:val="009E0730"/>
    <w:rsid w:val="009E6869"/>
    <w:rsid w:val="009F0ABD"/>
    <w:rsid w:val="009F5892"/>
    <w:rsid w:val="00A07BB0"/>
    <w:rsid w:val="00A163C5"/>
    <w:rsid w:val="00A2541F"/>
    <w:rsid w:val="00A33342"/>
    <w:rsid w:val="00A34B69"/>
    <w:rsid w:val="00A42DE5"/>
    <w:rsid w:val="00A4635C"/>
    <w:rsid w:val="00A47837"/>
    <w:rsid w:val="00A50133"/>
    <w:rsid w:val="00A505F6"/>
    <w:rsid w:val="00A54653"/>
    <w:rsid w:val="00A56919"/>
    <w:rsid w:val="00A57E44"/>
    <w:rsid w:val="00A61FF7"/>
    <w:rsid w:val="00A67688"/>
    <w:rsid w:val="00A812C1"/>
    <w:rsid w:val="00A90C7A"/>
    <w:rsid w:val="00A90FCA"/>
    <w:rsid w:val="00A91D37"/>
    <w:rsid w:val="00A9495C"/>
    <w:rsid w:val="00A96723"/>
    <w:rsid w:val="00A96CF7"/>
    <w:rsid w:val="00A97B79"/>
    <w:rsid w:val="00AA3B5C"/>
    <w:rsid w:val="00AA5F4D"/>
    <w:rsid w:val="00AA7A56"/>
    <w:rsid w:val="00AB18DA"/>
    <w:rsid w:val="00AB1BA8"/>
    <w:rsid w:val="00AB71D2"/>
    <w:rsid w:val="00AC4D5A"/>
    <w:rsid w:val="00AD6CBF"/>
    <w:rsid w:val="00AE4BA6"/>
    <w:rsid w:val="00AE4FE8"/>
    <w:rsid w:val="00AE6722"/>
    <w:rsid w:val="00AF3ED3"/>
    <w:rsid w:val="00AF4834"/>
    <w:rsid w:val="00B0170B"/>
    <w:rsid w:val="00B01CB7"/>
    <w:rsid w:val="00B032DB"/>
    <w:rsid w:val="00B0785E"/>
    <w:rsid w:val="00B10C89"/>
    <w:rsid w:val="00B131D6"/>
    <w:rsid w:val="00B14695"/>
    <w:rsid w:val="00B15E3F"/>
    <w:rsid w:val="00B168AB"/>
    <w:rsid w:val="00B23D6A"/>
    <w:rsid w:val="00B32963"/>
    <w:rsid w:val="00B32A3F"/>
    <w:rsid w:val="00B34E10"/>
    <w:rsid w:val="00B3513F"/>
    <w:rsid w:val="00B374C1"/>
    <w:rsid w:val="00B40EDE"/>
    <w:rsid w:val="00B447D6"/>
    <w:rsid w:val="00B45036"/>
    <w:rsid w:val="00B474FE"/>
    <w:rsid w:val="00B505F2"/>
    <w:rsid w:val="00B5297D"/>
    <w:rsid w:val="00B55DC7"/>
    <w:rsid w:val="00B63A70"/>
    <w:rsid w:val="00B63ACA"/>
    <w:rsid w:val="00B7177F"/>
    <w:rsid w:val="00B767F1"/>
    <w:rsid w:val="00B8039D"/>
    <w:rsid w:val="00B84942"/>
    <w:rsid w:val="00B86BB1"/>
    <w:rsid w:val="00B86CC6"/>
    <w:rsid w:val="00B94AA8"/>
    <w:rsid w:val="00BA77AE"/>
    <w:rsid w:val="00BB1896"/>
    <w:rsid w:val="00BB465A"/>
    <w:rsid w:val="00BB73BA"/>
    <w:rsid w:val="00BC34F4"/>
    <w:rsid w:val="00BC3B9B"/>
    <w:rsid w:val="00BD3EDF"/>
    <w:rsid w:val="00BD64BD"/>
    <w:rsid w:val="00BD7E9F"/>
    <w:rsid w:val="00BE7161"/>
    <w:rsid w:val="00BF3E1E"/>
    <w:rsid w:val="00BF7F7A"/>
    <w:rsid w:val="00C024A3"/>
    <w:rsid w:val="00C04078"/>
    <w:rsid w:val="00C06998"/>
    <w:rsid w:val="00C11028"/>
    <w:rsid w:val="00C12329"/>
    <w:rsid w:val="00C144D6"/>
    <w:rsid w:val="00C17541"/>
    <w:rsid w:val="00C24DE4"/>
    <w:rsid w:val="00C31A2B"/>
    <w:rsid w:val="00C32F2C"/>
    <w:rsid w:val="00C34725"/>
    <w:rsid w:val="00C34A10"/>
    <w:rsid w:val="00C42DE4"/>
    <w:rsid w:val="00C54C83"/>
    <w:rsid w:val="00C60479"/>
    <w:rsid w:val="00C70106"/>
    <w:rsid w:val="00C766D9"/>
    <w:rsid w:val="00C80840"/>
    <w:rsid w:val="00C80FA1"/>
    <w:rsid w:val="00C81B90"/>
    <w:rsid w:val="00C83668"/>
    <w:rsid w:val="00C85301"/>
    <w:rsid w:val="00C85329"/>
    <w:rsid w:val="00C918CF"/>
    <w:rsid w:val="00C91E6E"/>
    <w:rsid w:val="00CB2E7B"/>
    <w:rsid w:val="00CC0880"/>
    <w:rsid w:val="00CC185E"/>
    <w:rsid w:val="00CC3607"/>
    <w:rsid w:val="00CC7464"/>
    <w:rsid w:val="00CD441D"/>
    <w:rsid w:val="00CD5027"/>
    <w:rsid w:val="00CE023B"/>
    <w:rsid w:val="00CE6E53"/>
    <w:rsid w:val="00CF323F"/>
    <w:rsid w:val="00CF616F"/>
    <w:rsid w:val="00CF7A82"/>
    <w:rsid w:val="00CF7B45"/>
    <w:rsid w:val="00D04ECD"/>
    <w:rsid w:val="00D0695D"/>
    <w:rsid w:val="00D22550"/>
    <w:rsid w:val="00D31D4B"/>
    <w:rsid w:val="00D36328"/>
    <w:rsid w:val="00D4220A"/>
    <w:rsid w:val="00D42FB8"/>
    <w:rsid w:val="00D459DC"/>
    <w:rsid w:val="00D531BE"/>
    <w:rsid w:val="00D56185"/>
    <w:rsid w:val="00D6205B"/>
    <w:rsid w:val="00D62EDA"/>
    <w:rsid w:val="00D64AAF"/>
    <w:rsid w:val="00D67313"/>
    <w:rsid w:val="00D74E96"/>
    <w:rsid w:val="00D754D8"/>
    <w:rsid w:val="00D75E42"/>
    <w:rsid w:val="00D77684"/>
    <w:rsid w:val="00D8116E"/>
    <w:rsid w:val="00D941C7"/>
    <w:rsid w:val="00DB27C2"/>
    <w:rsid w:val="00DB5757"/>
    <w:rsid w:val="00DC421F"/>
    <w:rsid w:val="00DD091E"/>
    <w:rsid w:val="00DD2CC3"/>
    <w:rsid w:val="00DE0760"/>
    <w:rsid w:val="00DE125B"/>
    <w:rsid w:val="00DE429B"/>
    <w:rsid w:val="00DE6D57"/>
    <w:rsid w:val="00DF253D"/>
    <w:rsid w:val="00DF3144"/>
    <w:rsid w:val="00DF4FDA"/>
    <w:rsid w:val="00E004D2"/>
    <w:rsid w:val="00E0171B"/>
    <w:rsid w:val="00E01FF0"/>
    <w:rsid w:val="00E04329"/>
    <w:rsid w:val="00E07C19"/>
    <w:rsid w:val="00E172F0"/>
    <w:rsid w:val="00E215A5"/>
    <w:rsid w:val="00E23027"/>
    <w:rsid w:val="00E23DCC"/>
    <w:rsid w:val="00E304FB"/>
    <w:rsid w:val="00E30EB3"/>
    <w:rsid w:val="00E31160"/>
    <w:rsid w:val="00E3186C"/>
    <w:rsid w:val="00E33034"/>
    <w:rsid w:val="00E34D68"/>
    <w:rsid w:val="00E35190"/>
    <w:rsid w:val="00E364E2"/>
    <w:rsid w:val="00E36A27"/>
    <w:rsid w:val="00E37CC1"/>
    <w:rsid w:val="00E45440"/>
    <w:rsid w:val="00E55497"/>
    <w:rsid w:val="00E62115"/>
    <w:rsid w:val="00E64B62"/>
    <w:rsid w:val="00E657ED"/>
    <w:rsid w:val="00E67110"/>
    <w:rsid w:val="00E730F0"/>
    <w:rsid w:val="00E745B1"/>
    <w:rsid w:val="00E811AB"/>
    <w:rsid w:val="00E81338"/>
    <w:rsid w:val="00E816F9"/>
    <w:rsid w:val="00E936EA"/>
    <w:rsid w:val="00E93B29"/>
    <w:rsid w:val="00E93D00"/>
    <w:rsid w:val="00E9427D"/>
    <w:rsid w:val="00E95AB2"/>
    <w:rsid w:val="00EB6DD7"/>
    <w:rsid w:val="00EC1056"/>
    <w:rsid w:val="00EC2565"/>
    <w:rsid w:val="00EC43B8"/>
    <w:rsid w:val="00EC4B17"/>
    <w:rsid w:val="00EC61AC"/>
    <w:rsid w:val="00ED0EEB"/>
    <w:rsid w:val="00ED1396"/>
    <w:rsid w:val="00ED1F14"/>
    <w:rsid w:val="00ED6319"/>
    <w:rsid w:val="00ED7E14"/>
    <w:rsid w:val="00EE0CEC"/>
    <w:rsid w:val="00EE101F"/>
    <w:rsid w:val="00EE11A8"/>
    <w:rsid w:val="00EE7558"/>
    <w:rsid w:val="00EF0AD2"/>
    <w:rsid w:val="00EF1BE9"/>
    <w:rsid w:val="00EF1DC3"/>
    <w:rsid w:val="00F05354"/>
    <w:rsid w:val="00F065EF"/>
    <w:rsid w:val="00F20A3A"/>
    <w:rsid w:val="00F22BA5"/>
    <w:rsid w:val="00F32006"/>
    <w:rsid w:val="00F50DDA"/>
    <w:rsid w:val="00F52F61"/>
    <w:rsid w:val="00F565AA"/>
    <w:rsid w:val="00F5662F"/>
    <w:rsid w:val="00F612B6"/>
    <w:rsid w:val="00F755F3"/>
    <w:rsid w:val="00F75726"/>
    <w:rsid w:val="00F85C55"/>
    <w:rsid w:val="00F86217"/>
    <w:rsid w:val="00F93113"/>
    <w:rsid w:val="00F937FB"/>
    <w:rsid w:val="00F93FF6"/>
    <w:rsid w:val="00FA00B3"/>
    <w:rsid w:val="00FA3135"/>
    <w:rsid w:val="00FB2C8C"/>
    <w:rsid w:val="00FB74ED"/>
    <w:rsid w:val="00FC094E"/>
    <w:rsid w:val="00FC0C46"/>
    <w:rsid w:val="00FC12D4"/>
    <w:rsid w:val="00FC3C30"/>
    <w:rsid w:val="00FC4DAD"/>
    <w:rsid w:val="00FD5487"/>
    <w:rsid w:val="00FD5F43"/>
    <w:rsid w:val="00FD60A4"/>
    <w:rsid w:val="00FE41B5"/>
    <w:rsid w:val="00FF2074"/>
    <w:rsid w:val="00FF489C"/>
    <w:rsid w:val="00FF55FE"/>
    <w:rsid w:val="00FF7B65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90F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1226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360A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34B69"/>
    <w:pPr>
      <w:keepNext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45440"/>
    <w:rPr>
      <w:color w:val="0000FF"/>
      <w:u w:val="single"/>
    </w:rPr>
  </w:style>
  <w:style w:type="paragraph" w:styleId="Stopka">
    <w:name w:val="footer"/>
    <w:basedOn w:val="Normalny"/>
    <w:rsid w:val="001F6E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6E8C"/>
  </w:style>
  <w:style w:type="paragraph" w:styleId="Nagwek">
    <w:name w:val="header"/>
    <w:basedOn w:val="Normalny"/>
    <w:rsid w:val="00041954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C31A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5F0E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F0EA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B73BA"/>
    <w:rPr>
      <w:color w:val="808080"/>
    </w:rPr>
  </w:style>
  <w:style w:type="paragraph" w:styleId="Akapitzlist">
    <w:name w:val="List Paragraph"/>
    <w:basedOn w:val="Normalny"/>
    <w:qFormat/>
    <w:rsid w:val="0052655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A00D1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1A00D1"/>
    <w:rPr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91226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360A4E"/>
    <w:rPr>
      <w:rFonts w:ascii="Arial" w:hAnsi="Arial" w:cs="Arial"/>
      <w:b/>
      <w:bCs/>
      <w:i/>
      <w:iCs/>
      <w:sz w:val="28"/>
      <w:szCs w:val="28"/>
    </w:rPr>
  </w:style>
  <w:style w:type="table" w:styleId="Tabela-Profesjonalny">
    <w:name w:val="Table Professional"/>
    <w:basedOn w:val="Standardowy"/>
    <w:rsid w:val="00360A4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NormalnyWeb">
    <w:name w:val="Normal (Web)"/>
    <w:basedOn w:val="Normalny"/>
    <w:rsid w:val="00360A4E"/>
    <w:pPr>
      <w:spacing w:before="100" w:beforeAutospacing="1" w:after="100" w:afterAutospacing="1"/>
    </w:pPr>
  </w:style>
  <w:style w:type="character" w:styleId="Pogrubienie">
    <w:name w:val="Strong"/>
    <w:basedOn w:val="Domylnaczcionkaakapitu"/>
    <w:qFormat/>
    <w:rsid w:val="00360A4E"/>
    <w:rPr>
      <w:b/>
      <w:bCs/>
    </w:rPr>
  </w:style>
  <w:style w:type="character" w:styleId="Uwydatnienie">
    <w:name w:val="Emphasis"/>
    <w:basedOn w:val="Domylnaczcionkaakapitu"/>
    <w:qFormat/>
    <w:rsid w:val="00360A4E"/>
    <w:rPr>
      <w:i/>
      <w:iCs/>
    </w:rPr>
  </w:style>
  <w:style w:type="paragraph" w:styleId="Tekstpodstawowywcity">
    <w:name w:val="Body Text Indent"/>
    <w:basedOn w:val="Normalny"/>
    <w:link w:val="TekstpodstawowywcityZnak"/>
    <w:rsid w:val="00360A4E"/>
    <w:pPr>
      <w:suppressAutoHyphens/>
      <w:ind w:left="426"/>
    </w:pPr>
    <w:rPr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A4E"/>
    <w:rPr>
      <w:sz w:val="24"/>
      <w:lang w:eastAsia="ar-SA"/>
    </w:rPr>
  </w:style>
  <w:style w:type="paragraph" w:customStyle="1" w:styleId="Standard">
    <w:name w:val="Standard"/>
    <w:rsid w:val="00F20A3A"/>
    <w:pPr>
      <w:widowControl w:val="0"/>
      <w:autoSpaceDE w:val="0"/>
      <w:autoSpaceDN w:val="0"/>
    </w:pPr>
    <w:rPr>
      <w:sz w:val="24"/>
      <w:szCs w:val="24"/>
    </w:rPr>
  </w:style>
  <w:style w:type="table" w:styleId="Tabela-Siatka">
    <w:name w:val="Table Grid"/>
    <w:basedOn w:val="Standardowy"/>
    <w:rsid w:val="00A42D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rsid w:val="009075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075A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9075A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075A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075A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075A7"/>
    <w:rPr>
      <w:sz w:val="24"/>
      <w:szCs w:val="24"/>
    </w:rPr>
  </w:style>
  <w:style w:type="paragraph" w:styleId="Zwykytekst">
    <w:name w:val="Plain Text"/>
    <w:basedOn w:val="Normalny"/>
    <w:link w:val="ZwykytekstZnak"/>
    <w:rsid w:val="009075A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075A7"/>
    <w:rPr>
      <w:rFonts w:ascii="Courier New" w:hAnsi="Courier New"/>
    </w:rPr>
  </w:style>
  <w:style w:type="paragraph" w:customStyle="1" w:styleId="khheader">
    <w:name w:val="kh_header"/>
    <w:basedOn w:val="Normalny"/>
    <w:rsid w:val="00E657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90F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1226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360A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34B69"/>
    <w:pPr>
      <w:keepNext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45440"/>
    <w:rPr>
      <w:color w:val="0000FF"/>
      <w:u w:val="single"/>
    </w:rPr>
  </w:style>
  <w:style w:type="paragraph" w:styleId="Stopka">
    <w:name w:val="footer"/>
    <w:basedOn w:val="Normalny"/>
    <w:rsid w:val="001F6E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6E8C"/>
  </w:style>
  <w:style w:type="paragraph" w:styleId="Nagwek">
    <w:name w:val="header"/>
    <w:basedOn w:val="Normalny"/>
    <w:rsid w:val="00041954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C31A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5F0E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F0EA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B73BA"/>
    <w:rPr>
      <w:color w:val="808080"/>
    </w:rPr>
  </w:style>
  <w:style w:type="paragraph" w:styleId="Akapitzlist">
    <w:name w:val="List Paragraph"/>
    <w:basedOn w:val="Normalny"/>
    <w:qFormat/>
    <w:rsid w:val="0052655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A00D1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1A00D1"/>
    <w:rPr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91226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360A4E"/>
    <w:rPr>
      <w:rFonts w:ascii="Arial" w:hAnsi="Arial" w:cs="Arial"/>
      <w:b/>
      <w:bCs/>
      <w:i/>
      <w:iCs/>
      <w:sz w:val="28"/>
      <w:szCs w:val="28"/>
    </w:rPr>
  </w:style>
  <w:style w:type="table" w:styleId="Tabela-Profesjonalny">
    <w:name w:val="Table Professional"/>
    <w:basedOn w:val="Standardowy"/>
    <w:rsid w:val="00360A4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NormalnyWeb">
    <w:name w:val="Normal (Web)"/>
    <w:basedOn w:val="Normalny"/>
    <w:rsid w:val="00360A4E"/>
    <w:pPr>
      <w:spacing w:before="100" w:beforeAutospacing="1" w:after="100" w:afterAutospacing="1"/>
    </w:pPr>
  </w:style>
  <w:style w:type="character" w:styleId="Pogrubienie">
    <w:name w:val="Strong"/>
    <w:basedOn w:val="Domylnaczcionkaakapitu"/>
    <w:qFormat/>
    <w:rsid w:val="00360A4E"/>
    <w:rPr>
      <w:b/>
      <w:bCs/>
    </w:rPr>
  </w:style>
  <w:style w:type="character" w:styleId="Uwydatnienie">
    <w:name w:val="Emphasis"/>
    <w:basedOn w:val="Domylnaczcionkaakapitu"/>
    <w:qFormat/>
    <w:rsid w:val="00360A4E"/>
    <w:rPr>
      <w:i/>
      <w:iCs/>
    </w:rPr>
  </w:style>
  <w:style w:type="paragraph" w:styleId="Tekstpodstawowywcity">
    <w:name w:val="Body Text Indent"/>
    <w:basedOn w:val="Normalny"/>
    <w:link w:val="TekstpodstawowywcityZnak"/>
    <w:rsid w:val="00360A4E"/>
    <w:pPr>
      <w:suppressAutoHyphens/>
      <w:ind w:left="426"/>
    </w:pPr>
    <w:rPr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A4E"/>
    <w:rPr>
      <w:sz w:val="24"/>
      <w:lang w:eastAsia="ar-SA"/>
    </w:rPr>
  </w:style>
  <w:style w:type="paragraph" w:customStyle="1" w:styleId="Standard">
    <w:name w:val="Standard"/>
    <w:rsid w:val="00F20A3A"/>
    <w:pPr>
      <w:widowControl w:val="0"/>
      <w:autoSpaceDE w:val="0"/>
      <w:autoSpaceDN w:val="0"/>
    </w:pPr>
    <w:rPr>
      <w:sz w:val="24"/>
      <w:szCs w:val="24"/>
    </w:rPr>
  </w:style>
  <w:style w:type="table" w:styleId="Tabela-Siatka">
    <w:name w:val="Table Grid"/>
    <w:basedOn w:val="Standardowy"/>
    <w:rsid w:val="00A42D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rsid w:val="009075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075A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9075A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075A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075A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075A7"/>
    <w:rPr>
      <w:sz w:val="24"/>
      <w:szCs w:val="24"/>
    </w:rPr>
  </w:style>
  <w:style w:type="paragraph" w:styleId="Zwykytekst">
    <w:name w:val="Plain Text"/>
    <w:basedOn w:val="Normalny"/>
    <w:link w:val="ZwykytekstZnak"/>
    <w:rsid w:val="009075A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075A7"/>
    <w:rPr>
      <w:rFonts w:ascii="Courier New" w:hAnsi="Courier New"/>
    </w:rPr>
  </w:style>
  <w:style w:type="paragraph" w:customStyle="1" w:styleId="khheader">
    <w:name w:val="kh_header"/>
    <w:basedOn w:val="Normalny"/>
    <w:rsid w:val="00E657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1010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</vt:lpstr>
    </vt:vector>
  </TitlesOfParts>
  <Company>Microsoft</Company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</dc:title>
  <dc:creator>xxxx</dc:creator>
  <cp:lastModifiedBy>user6</cp:lastModifiedBy>
  <cp:revision>9</cp:revision>
  <cp:lastPrinted>2016-02-25T14:06:00Z</cp:lastPrinted>
  <dcterms:created xsi:type="dcterms:W3CDTF">2016-02-25T13:25:00Z</dcterms:created>
  <dcterms:modified xsi:type="dcterms:W3CDTF">2016-03-10T12:11:00Z</dcterms:modified>
</cp:coreProperties>
</file>