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619" w:rsidRDefault="00DD535F" w:rsidP="00E2013B">
      <w:r>
        <w:t>BI.2710.</w:t>
      </w:r>
      <w:r w:rsidR="001017DA">
        <w:t>5</w:t>
      </w:r>
      <w:r w:rsidR="008C2619">
        <w:t>.201</w:t>
      </w:r>
      <w:r w:rsidR="001017DA">
        <w:t>6</w:t>
      </w:r>
      <w:r w:rsidR="00877FA4">
        <w:tab/>
      </w:r>
      <w:r w:rsidR="00877FA4">
        <w:tab/>
      </w:r>
      <w:r w:rsidR="00877FA4">
        <w:tab/>
      </w:r>
      <w:r w:rsidR="00877FA4">
        <w:tab/>
      </w:r>
      <w:r w:rsidR="00877FA4">
        <w:tab/>
      </w:r>
      <w:r w:rsidR="00877FA4">
        <w:tab/>
        <w:t xml:space="preserve">        </w:t>
      </w:r>
      <w:r w:rsidR="00877FA4">
        <w:tab/>
        <w:t xml:space="preserve">     </w:t>
      </w:r>
      <w:r w:rsidR="008C2619">
        <w:t>Załącznik nr 3 do SIWZ</w:t>
      </w:r>
    </w:p>
    <w:p w:rsidR="008C2619" w:rsidRDefault="008C2619" w:rsidP="00E2013B">
      <w:pPr>
        <w:jc w:val="center"/>
        <w:rPr>
          <w:b/>
          <w:sz w:val="32"/>
          <w:szCs w:val="32"/>
        </w:rPr>
      </w:pPr>
    </w:p>
    <w:p w:rsidR="008C3E8E" w:rsidRDefault="008C3E8E" w:rsidP="00E2013B">
      <w:pPr>
        <w:jc w:val="center"/>
        <w:rPr>
          <w:b/>
        </w:rPr>
      </w:pPr>
      <w:r>
        <w:rPr>
          <w:b/>
          <w:sz w:val="32"/>
          <w:szCs w:val="32"/>
        </w:rPr>
        <w:t>ISTOTNE POSTANOWIENIA UMOWY</w:t>
      </w:r>
    </w:p>
    <w:p w:rsidR="00654C0E" w:rsidRDefault="00654C0E" w:rsidP="00654C0E">
      <w:pPr>
        <w:tabs>
          <w:tab w:val="left" w:pos="360"/>
        </w:tabs>
        <w:jc w:val="both"/>
      </w:pPr>
    </w:p>
    <w:p w:rsidR="00B20684" w:rsidRDefault="00B20684" w:rsidP="00E2013B">
      <w:pPr>
        <w:jc w:val="center"/>
        <w:rPr>
          <w:b/>
        </w:rPr>
      </w:pPr>
      <w:r>
        <w:rPr>
          <w:b/>
        </w:rPr>
        <w:t>§ 1</w:t>
      </w:r>
    </w:p>
    <w:p w:rsidR="00B20684" w:rsidRDefault="00B20684" w:rsidP="00E2013B">
      <w:pPr>
        <w:jc w:val="center"/>
        <w:rPr>
          <w:b/>
        </w:rPr>
      </w:pPr>
      <w:r>
        <w:rPr>
          <w:b/>
        </w:rPr>
        <w:t>Postanowienia wstępne</w:t>
      </w:r>
    </w:p>
    <w:p w:rsidR="004A211B" w:rsidRDefault="004A211B" w:rsidP="008420C5">
      <w:pPr>
        <w:pStyle w:val="Akapitzlist"/>
        <w:numPr>
          <w:ilvl w:val="0"/>
          <w:numId w:val="34"/>
        </w:numPr>
        <w:ind w:left="284" w:hanging="284"/>
        <w:jc w:val="both"/>
      </w:pPr>
      <w:r>
        <w:t>Definicje – dla potrzeb interpretacji postanowień niniejszej umowy strony ustalają znaczenie następujących pojęć:</w:t>
      </w:r>
    </w:p>
    <w:p w:rsidR="0040232C" w:rsidRPr="003E5E5B" w:rsidRDefault="0040232C" w:rsidP="008420C5">
      <w:pPr>
        <w:pStyle w:val="Akapitzlist"/>
        <w:numPr>
          <w:ilvl w:val="0"/>
          <w:numId w:val="31"/>
        </w:numPr>
        <w:jc w:val="both"/>
      </w:pPr>
      <w:r w:rsidRPr="003E5E5B">
        <w:t xml:space="preserve">cena - </w:t>
      </w:r>
      <w:r w:rsidRPr="003E5E5B">
        <w:rPr>
          <w:color w:val="000000"/>
        </w:rPr>
        <w:t>wartość wyrażona w 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oraz podatkiem akcyzowym;</w:t>
      </w:r>
    </w:p>
    <w:p w:rsidR="004A211B" w:rsidRDefault="004A211B" w:rsidP="008420C5">
      <w:pPr>
        <w:pStyle w:val="Akapitzlist"/>
        <w:numPr>
          <w:ilvl w:val="0"/>
          <w:numId w:val="31"/>
        </w:numPr>
        <w:jc w:val="both"/>
      </w:pPr>
      <w:r>
        <w:t>dokumentacja projektowa – zbiór dokumentów służących do opisu i realizacji przedmiotu umowy, obejmujący w szczególności:</w:t>
      </w:r>
    </w:p>
    <w:p w:rsidR="004A211B" w:rsidRDefault="004A211B" w:rsidP="008420C5">
      <w:pPr>
        <w:pStyle w:val="Akapitzlist"/>
        <w:numPr>
          <w:ilvl w:val="0"/>
          <w:numId w:val="32"/>
        </w:numPr>
        <w:jc w:val="both"/>
      </w:pPr>
      <w:r>
        <w:t>projekt budowlany,</w:t>
      </w:r>
    </w:p>
    <w:p w:rsidR="004A211B" w:rsidRDefault="004A211B" w:rsidP="008420C5">
      <w:pPr>
        <w:pStyle w:val="Akapitzlist"/>
        <w:numPr>
          <w:ilvl w:val="0"/>
          <w:numId w:val="32"/>
        </w:numPr>
        <w:jc w:val="both"/>
      </w:pPr>
      <w:r>
        <w:t>projekt wykonawczy,</w:t>
      </w:r>
    </w:p>
    <w:p w:rsidR="004A211B" w:rsidRDefault="004A211B" w:rsidP="008420C5">
      <w:pPr>
        <w:pStyle w:val="Akapitzlist"/>
        <w:numPr>
          <w:ilvl w:val="0"/>
          <w:numId w:val="32"/>
        </w:numPr>
        <w:jc w:val="both"/>
      </w:pPr>
      <w:r>
        <w:t>przedmiar robót,</w:t>
      </w:r>
    </w:p>
    <w:p w:rsidR="004A211B" w:rsidRDefault="004A211B" w:rsidP="008420C5">
      <w:pPr>
        <w:pStyle w:val="Akapitzlist"/>
        <w:numPr>
          <w:ilvl w:val="0"/>
          <w:numId w:val="32"/>
        </w:numPr>
        <w:jc w:val="both"/>
      </w:pPr>
      <w:r>
        <w:t>informację dotyczącą bezpieczeństwa i ochrony zdrowia,</w:t>
      </w:r>
    </w:p>
    <w:p w:rsidR="004A211B" w:rsidRDefault="004A211B" w:rsidP="008420C5">
      <w:pPr>
        <w:pStyle w:val="Akapitzlist"/>
        <w:numPr>
          <w:ilvl w:val="0"/>
          <w:numId w:val="32"/>
        </w:numPr>
        <w:jc w:val="both"/>
      </w:pPr>
      <w:r>
        <w:t>ostateczną decyzję o pozwoleniu na budowę.</w:t>
      </w:r>
    </w:p>
    <w:p w:rsidR="003E5E5B" w:rsidRDefault="003E5E5B" w:rsidP="008420C5">
      <w:pPr>
        <w:pStyle w:val="Akapitzlist"/>
        <w:numPr>
          <w:ilvl w:val="0"/>
          <w:numId w:val="31"/>
        </w:numPr>
        <w:jc w:val="both"/>
      </w:pPr>
      <w:r>
        <w:t>dostawa – nabywanie rzeczy, praw lub innych dóbr, w szczególności na podstawie umowy sprzedaży, dostawy, najmu, dzierżawy oraz leasingu;</w:t>
      </w:r>
    </w:p>
    <w:p w:rsidR="004A211B" w:rsidRDefault="00D7546F" w:rsidP="008420C5">
      <w:pPr>
        <w:pStyle w:val="Akapitzlist"/>
        <w:numPr>
          <w:ilvl w:val="0"/>
          <w:numId w:val="31"/>
        </w:numPr>
        <w:jc w:val="both"/>
      </w:pPr>
      <w:r>
        <w:t xml:space="preserve">podwykonawca lub dalszy podwykonawca – osoba fizyczna, prawna lub jednostka organizacyjna </w:t>
      </w:r>
      <w:r w:rsidR="00C37F6D">
        <w:t>nieposiadająca osobowości prawnej, posiadająca zdolność prawną, która:</w:t>
      </w:r>
    </w:p>
    <w:p w:rsidR="00C37F6D" w:rsidRDefault="00C37F6D" w:rsidP="008420C5">
      <w:pPr>
        <w:pStyle w:val="Akapitzlist"/>
        <w:numPr>
          <w:ilvl w:val="0"/>
          <w:numId w:val="33"/>
        </w:numPr>
        <w:jc w:val="both"/>
      </w:pPr>
      <w:r>
        <w:t xml:space="preserve">zawarła z Wykonawcą, podwykonawcą lub dalszym podwykonawcą zaakceptowaną przez Zamawiającego umowę </w:t>
      </w:r>
      <w:r w:rsidR="0040232C">
        <w:t>o podwykonawstwo na wykonanie części robót budowlanych służących realizacji przez wykonawcę przedmiotu umowy</w:t>
      </w:r>
      <w:r w:rsidR="00D971BB">
        <w:t xml:space="preserve"> albo</w:t>
      </w:r>
    </w:p>
    <w:p w:rsidR="00D971BB" w:rsidRDefault="00D971BB" w:rsidP="008420C5">
      <w:pPr>
        <w:pStyle w:val="Akapitzlist"/>
        <w:numPr>
          <w:ilvl w:val="0"/>
          <w:numId w:val="33"/>
        </w:numPr>
        <w:jc w:val="both"/>
      </w:pPr>
      <w:r>
        <w:t xml:space="preserve">zawarła z Wykonawcą przedłożoną Zamawiającemu umowę o podwykonawstwo, której przedmiotem są dostawy lub usługi, stanowiące część zamówienia publicznego, z wyłączeniem umów o podwykonawstwo o wartości mniejszej niż </w:t>
      </w:r>
      <w:r w:rsidR="00352318">
        <w:t>50 000,00 zł oraz równej lub niższej niż 0,5% wartości umowy;</w:t>
      </w:r>
    </w:p>
    <w:p w:rsidR="00C37F6D" w:rsidRDefault="003E5E5B" w:rsidP="008420C5">
      <w:pPr>
        <w:pStyle w:val="Akapitzlist"/>
        <w:numPr>
          <w:ilvl w:val="0"/>
          <w:numId w:val="31"/>
        </w:numPr>
        <w:jc w:val="both"/>
      </w:pPr>
      <w:r>
        <w:t>roboty budowlane – wykonanie robót budowlanych określonych na podstawie art. 2c ustawy Pzp</w:t>
      </w:r>
      <w:r w:rsidR="000D3BA3">
        <w:t xml:space="preserve"> lub obiektu budowlanego, a także realizacj</w:t>
      </w:r>
      <w:r w:rsidR="00525175">
        <w:t>a</w:t>
      </w:r>
      <w:r w:rsidR="000D3BA3">
        <w:t xml:space="preserve"> obiektu budowlanego, za pomo</w:t>
      </w:r>
      <w:r w:rsidR="00E2013B">
        <w:t>cą dowolnych środków, zgodnie z </w:t>
      </w:r>
      <w:r w:rsidR="000D3BA3">
        <w:t>wymaganiami określonymi przez zamawiającego;</w:t>
      </w:r>
    </w:p>
    <w:p w:rsidR="00C53C3E" w:rsidRDefault="00C53C3E" w:rsidP="008420C5">
      <w:pPr>
        <w:pStyle w:val="Akapitzlist"/>
        <w:numPr>
          <w:ilvl w:val="0"/>
          <w:numId w:val="31"/>
        </w:numPr>
        <w:jc w:val="both"/>
      </w:pPr>
      <w:r>
        <w:t xml:space="preserve">siła wyższa – wydarzenie lub okoliczność o charakterze nadzwyczajnym, na którą Wykonawca ani Zamawiający nie mają wpływu; </w:t>
      </w:r>
      <w:r w:rsidR="00F27099">
        <w:t xml:space="preserve">wystąpieniu której Wykonawca ani Zamawiający, działając racjonalnie, nie mogli zapobiec przed zawarciem Umowy, której, w przypadku jej wystąpienia, Wykonawca </w:t>
      </w:r>
      <w:r w:rsidR="00E216A6">
        <w:t>ani Zamawiający, działając racjonalnie, nie mogli uniknąć lub jej przezwyciężyć; oraz która nie może być zasadniczo przypisana Wykonawcy ani Zamawiającemu;</w:t>
      </w:r>
    </w:p>
    <w:p w:rsidR="00C66940" w:rsidRPr="00C66940" w:rsidRDefault="00C66940" w:rsidP="008420C5">
      <w:pPr>
        <w:pStyle w:val="Akapitzlist"/>
        <w:numPr>
          <w:ilvl w:val="0"/>
          <w:numId w:val="31"/>
        </w:numPr>
        <w:jc w:val="both"/>
      </w:pPr>
      <w:r w:rsidRPr="00C66940">
        <w:t xml:space="preserve">umowa o podwykonawstwo </w:t>
      </w:r>
      <w:r>
        <w:t>–</w:t>
      </w:r>
      <w:r w:rsidRPr="00C66940">
        <w:t xml:space="preserve"> </w:t>
      </w:r>
      <w:r>
        <w:rPr>
          <w:color w:val="000000"/>
        </w:rPr>
        <w:t>umowa</w:t>
      </w:r>
      <w:r w:rsidRPr="00C66940">
        <w:rPr>
          <w:color w:val="000000"/>
        </w:rPr>
        <w:t xml:space="preserve"> w formie pisemnej o charakterze odpłatnym, której przedmiotem są usługi, dostawy lub roboty budowlane stanowiące część zamówienia publicznego, zawartą między wybranym przez zamawiającego wykonawcą a innym podmiotem (podwykonawcą), a w przypadku zamówień publicznych na roboty budowlane także między podwykonawcą a dalszym podwykonawcą lub między dalszymi podwykonawcami</w:t>
      </w:r>
      <w:r>
        <w:rPr>
          <w:color w:val="000000"/>
        </w:rPr>
        <w:t>;</w:t>
      </w:r>
    </w:p>
    <w:p w:rsidR="00C66940" w:rsidRPr="00C66940" w:rsidRDefault="00C66940" w:rsidP="008420C5">
      <w:pPr>
        <w:pStyle w:val="Akapitzlist"/>
        <w:numPr>
          <w:ilvl w:val="0"/>
          <w:numId w:val="31"/>
        </w:numPr>
        <w:jc w:val="both"/>
      </w:pPr>
      <w:r w:rsidRPr="00C66940">
        <w:lastRenderedPageBreak/>
        <w:t xml:space="preserve">usługi </w:t>
      </w:r>
      <w:r>
        <w:t>–</w:t>
      </w:r>
      <w:r w:rsidRPr="00C66940">
        <w:t xml:space="preserve"> </w:t>
      </w:r>
      <w:r w:rsidRPr="00C66940">
        <w:rPr>
          <w:color w:val="000000"/>
        </w:rPr>
        <w:t>wszelkie świadczenia, których przedmiotem nie są roboty budowlane lub dostawy, a są usługami określonymi w przepisach wydanych na podstawie art. 2a lub art. 2b</w:t>
      </w:r>
      <w:r>
        <w:rPr>
          <w:color w:val="000000"/>
        </w:rPr>
        <w:t xml:space="preserve"> ustawy Pzp;</w:t>
      </w:r>
    </w:p>
    <w:p w:rsidR="003E5E5B" w:rsidRDefault="003E5E5B" w:rsidP="008420C5">
      <w:pPr>
        <w:pStyle w:val="Akapitzlist"/>
        <w:numPr>
          <w:ilvl w:val="0"/>
          <w:numId w:val="31"/>
        </w:numPr>
        <w:jc w:val="both"/>
      </w:pPr>
      <w:r>
        <w:t>ustawa Pzp – ustawa z dnia 29 stycznia 2004r. Praw</w:t>
      </w:r>
      <w:r w:rsidR="00E2013B">
        <w:t>o zamówień publicznych (Dz.</w:t>
      </w:r>
      <w:r w:rsidR="0093022E">
        <w:t xml:space="preserve"> </w:t>
      </w:r>
      <w:r w:rsidR="00E2013B">
        <w:t>U. </w:t>
      </w:r>
      <w:r w:rsidR="000428EB">
        <w:t>z </w:t>
      </w:r>
      <w:r>
        <w:t>2013r. poz. 907 z późn. zm.)</w:t>
      </w:r>
      <w:r w:rsidR="00C66940">
        <w:t>;</w:t>
      </w:r>
    </w:p>
    <w:p w:rsidR="00C66940" w:rsidRPr="004A211B" w:rsidRDefault="00C66940" w:rsidP="008420C5">
      <w:pPr>
        <w:pStyle w:val="Akapitzlist"/>
        <w:numPr>
          <w:ilvl w:val="0"/>
          <w:numId w:val="31"/>
        </w:numPr>
        <w:jc w:val="both"/>
      </w:pPr>
      <w:r>
        <w:t xml:space="preserve">zamówienie publiczne na roboty budowlane – umowa odpłatna zawarta między zamawiającym a wykonawcą, których przedmiotem jest </w:t>
      </w:r>
      <w:r w:rsidR="00D971BB">
        <w:t>robota budowlana.</w:t>
      </w:r>
    </w:p>
    <w:p w:rsidR="00B20684" w:rsidRDefault="00B20684" w:rsidP="008420C5">
      <w:pPr>
        <w:pStyle w:val="Akapitzlist"/>
        <w:numPr>
          <w:ilvl w:val="0"/>
          <w:numId w:val="34"/>
        </w:numPr>
        <w:ind w:left="426" w:hanging="426"/>
        <w:jc w:val="both"/>
      </w:pPr>
      <w:r>
        <w:t>Dla celów interpretacji będą miały pierwszeństwo dokumenty zgodnie z następującą kolejnością:</w:t>
      </w:r>
    </w:p>
    <w:p w:rsidR="00B20684" w:rsidRDefault="00B20684" w:rsidP="008420C5">
      <w:pPr>
        <w:pStyle w:val="Akapitzlist"/>
        <w:numPr>
          <w:ilvl w:val="0"/>
          <w:numId w:val="35"/>
        </w:numPr>
        <w:jc w:val="both"/>
      </w:pPr>
      <w:r>
        <w:t>umowa;</w:t>
      </w:r>
    </w:p>
    <w:p w:rsidR="00B20684" w:rsidRDefault="00B20684" w:rsidP="008420C5">
      <w:pPr>
        <w:pStyle w:val="Akapitzlist"/>
        <w:numPr>
          <w:ilvl w:val="0"/>
          <w:numId w:val="35"/>
        </w:numPr>
        <w:jc w:val="both"/>
      </w:pPr>
      <w:r>
        <w:t>projekt budowlany;</w:t>
      </w:r>
    </w:p>
    <w:p w:rsidR="00B20684" w:rsidRDefault="00B20684" w:rsidP="008420C5">
      <w:pPr>
        <w:pStyle w:val="Akapitzlist"/>
        <w:numPr>
          <w:ilvl w:val="0"/>
          <w:numId w:val="35"/>
        </w:numPr>
        <w:jc w:val="both"/>
      </w:pPr>
      <w:r>
        <w:t>projekty wykonawcze;</w:t>
      </w:r>
    </w:p>
    <w:p w:rsidR="00B20684" w:rsidRDefault="00B20684" w:rsidP="008420C5">
      <w:pPr>
        <w:pStyle w:val="Akapitzlist"/>
        <w:numPr>
          <w:ilvl w:val="0"/>
          <w:numId w:val="35"/>
        </w:numPr>
        <w:jc w:val="both"/>
      </w:pPr>
      <w:r>
        <w:t>STWiOR;</w:t>
      </w:r>
    </w:p>
    <w:p w:rsidR="00877FA4" w:rsidRDefault="00877FA4" w:rsidP="008420C5">
      <w:pPr>
        <w:pStyle w:val="Akapitzlist"/>
        <w:numPr>
          <w:ilvl w:val="0"/>
          <w:numId w:val="35"/>
        </w:numPr>
        <w:jc w:val="both"/>
      </w:pPr>
      <w:r>
        <w:t>SIWZ;</w:t>
      </w:r>
    </w:p>
    <w:p w:rsidR="00B20684" w:rsidRDefault="00B20684" w:rsidP="008420C5">
      <w:pPr>
        <w:pStyle w:val="Akapitzlist"/>
        <w:numPr>
          <w:ilvl w:val="0"/>
          <w:numId w:val="35"/>
        </w:numPr>
        <w:jc w:val="both"/>
      </w:pPr>
      <w:r>
        <w:t>przedmiar robót;</w:t>
      </w:r>
    </w:p>
    <w:p w:rsidR="00B20684" w:rsidRDefault="00B20684" w:rsidP="008420C5">
      <w:pPr>
        <w:pStyle w:val="Akapitzlist"/>
        <w:numPr>
          <w:ilvl w:val="0"/>
          <w:numId w:val="35"/>
        </w:numPr>
        <w:jc w:val="both"/>
      </w:pPr>
      <w:r>
        <w:t>oferta Wykonawcy.</w:t>
      </w:r>
    </w:p>
    <w:p w:rsidR="00B20684" w:rsidRDefault="00725F58" w:rsidP="008420C5">
      <w:pPr>
        <w:pStyle w:val="Akapitzlist"/>
        <w:numPr>
          <w:ilvl w:val="0"/>
          <w:numId w:val="34"/>
        </w:numPr>
        <w:ind w:left="426" w:hanging="426"/>
        <w:jc w:val="both"/>
      </w:pPr>
      <w:r>
        <w:t>Terminy określone w umowie w dniach, tygodniach i miesiącach odnoszą się do dni, tygodni i miesięcy kalendarzowych. Bieg i upływ</w:t>
      </w:r>
      <w:r w:rsidR="00E2013B">
        <w:t xml:space="preserve"> terminu określane są zgodnie z </w:t>
      </w:r>
      <w:r>
        <w:t>przepisami Kodeksu cywilnego.</w:t>
      </w:r>
    </w:p>
    <w:p w:rsidR="00725F58" w:rsidRDefault="00725F58" w:rsidP="00E2013B">
      <w:pPr>
        <w:jc w:val="both"/>
      </w:pPr>
    </w:p>
    <w:p w:rsidR="006C7FA5" w:rsidRDefault="00725F58" w:rsidP="00E2013B">
      <w:pPr>
        <w:jc w:val="center"/>
        <w:rPr>
          <w:b/>
        </w:rPr>
      </w:pPr>
      <w:r>
        <w:rPr>
          <w:b/>
        </w:rPr>
        <w:t>§ 2</w:t>
      </w:r>
    </w:p>
    <w:p w:rsidR="006C7FA5" w:rsidRDefault="006C7FA5" w:rsidP="00E2013B">
      <w:pPr>
        <w:jc w:val="center"/>
        <w:rPr>
          <w:b/>
        </w:rPr>
      </w:pPr>
      <w:r>
        <w:rPr>
          <w:b/>
        </w:rPr>
        <w:t>Przedmiot umowy</w:t>
      </w:r>
    </w:p>
    <w:p w:rsidR="001017DA" w:rsidRDefault="006C7FA5" w:rsidP="009E5026">
      <w:pPr>
        <w:pStyle w:val="Akapitzlist"/>
        <w:numPr>
          <w:ilvl w:val="0"/>
          <w:numId w:val="4"/>
        </w:numPr>
        <w:tabs>
          <w:tab w:val="clear" w:pos="720"/>
          <w:tab w:val="left" w:pos="360"/>
          <w:tab w:val="num" w:pos="426"/>
        </w:tabs>
        <w:autoSpaceDE w:val="0"/>
        <w:autoSpaceDN w:val="0"/>
        <w:adjustRightInd w:val="0"/>
        <w:ind w:left="426" w:hanging="426"/>
        <w:jc w:val="both"/>
      </w:pPr>
      <w:r>
        <w:t xml:space="preserve">Przedmiotem niniejszej umowy jest </w:t>
      </w:r>
      <w:r w:rsidR="00393BD2">
        <w:t xml:space="preserve">wykonanie robót budowlanych niezbędnych do realizacji </w:t>
      </w:r>
      <w:r w:rsidR="00D40405" w:rsidRPr="00D40405">
        <w:t>zamówienia</w:t>
      </w:r>
      <w:r w:rsidR="00D40405">
        <w:t xml:space="preserve"> pn.</w:t>
      </w:r>
      <w:r w:rsidR="00D40405" w:rsidRPr="001017DA">
        <w:rPr>
          <w:b/>
        </w:rPr>
        <w:t xml:space="preserve"> </w:t>
      </w:r>
      <w:r w:rsidR="0093022E" w:rsidRPr="001017DA">
        <w:rPr>
          <w:b/>
        </w:rPr>
        <w:t>„Przebudowa ul</w:t>
      </w:r>
      <w:r w:rsidR="001017DA" w:rsidRPr="001017DA">
        <w:rPr>
          <w:b/>
        </w:rPr>
        <w:t>icy Rzecznej</w:t>
      </w:r>
      <w:r w:rsidR="0093022E" w:rsidRPr="001017DA">
        <w:rPr>
          <w:b/>
        </w:rPr>
        <w:t xml:space="preserve"> w Wodzisławiu”</w:t>
      </w:r>
      <w:r w:rsidR="00D40405" w:rsidRPr="001017DA">
        <w:rPr>
          <w:b/>
        </w:rPr>
        <w:t xml:space="preserve"> </w:t>
      </w:r>
      <w:r w:rsidR="00393BD2">
        <w:t>opisane</w:t>
      </w:r>
      <w:r w:rsidR="00D40405">
        <w:t>go</w:t>
      </w:r>
      <w:r w:rsidR="00393BD2" w:rsidRPr="004C521C">
        <w:t xml:space="preserve"> </w:t>
      </w:r>
      <w:r w:rsidR="00393BD2">
        <w:t>d</w:t>
      </w:r>
      <w:r w:rsidR="00393BD2" w:rsidRPr="004C521C">
        <w:t xml:space="preserve">okumentacją projektową stanowiącą załącznik </w:t>
      </w:r>
      <w:r w:rsidR="00393BD2">
        <w:t>n</w:t>
      </w:r>
      <w:r w:rsidR="00393BD2" w:rsidRPr="004C521C">
        <w:t xml:space="preserve">r </w:t>
      </w:r>
      <w:r w:rsidR="00E456E6">
        <w:t>8</w:t>
      </w:r>
      <w:r w:rsidR="00393BD2">
        <w:t xml:space="preserve"> do SIWZ </w:t>
      </w:r>
      <w:r w:rsidR="00393BD2" w:rsidRPr="004C521C">
        <w:t>oraz STWiOR stanowiąc</w:t>
      </w:r>
      <w:r w:rsidR="004239B5">
        <w:t>y</w:t>
      </w:r>
      <w:r w:rsidR="00877FA4">
        <w:t>m</w:t>
      </w:r>
      <w:r w:rsidR="00393BD2" w:rsidRPr="004C521C">
        <w:t xml:space="preserve"> załącznik </w:t>
      </w:r>
      <w:r w:rsidR="00393BD2">
        <w:t>n</w:t>
      </w:r>
      <w:r w:rsidR="00393BD2" w:rsidRPr="004C521C">
        <w:t xml:space="preserve">r </w:t>
      </w:r>
      <w:r w:rsidR="00E456E6">
        <w:t>6</w:t>
      </w:r>
      <w:r w:rsidR="00393BD2">
        <w:t xml:space="preserve"> do SIWZ</w:t>
      </w:r>
      <w:r w:rsidR="00393BD2" w:rsidRPr="004C521C">
        <w:t>, zgodnie z Ofertą Wykonawcy</w:t>
      </w:r>
      <w:r w:rsidR="00393BD2">
        <w:t>, zwanych</w:t>
      </w:r>
      <w:r w:rsidR="00393BD2" w:rsidRPr="004C521C">
        <w:t xml:space="preserve"> dalej „robotam</w:t>
      </w:r>
      <w:r w:rsidR="000B7AA8">
        <w:t>i” lub „robotami budowlanymi”.</w:t>
      </w:r>
    </w:p>
    <w:p w:rsidR="009E5026" w:rsidRPr="00730ED3" w:rsidRDefault="009E5026" w:rsidP="009E5026">
      <w:pPr>
        <w:pStyle w:val="Akapitzlist"/>
        <w:numPr>
          <w:ilvl w:val="0"/>
          <w:numId w:val="4"/>
        </w:numPr>
        <w:tabs>
          <w:tab w:val="clear" w:pos="720"/>
          <w:tab w:val="left" w:pos="360"/>
          <w:tab w:val="num" w:pos="426"/>
        </w:tabs>
        <w:autoSpaceDE w:val="0"/>
        <w:autoSpaceDN w:val="0"/>
        <w:adjustRightInd w:val="0"/>
        <w:ind w:left="426" w:hanging="426"/>
        <w:jc w:val="both"/>
      </w:pPr>
      <w:r w:rsidRPr="00730ED3">
        <w:t xml:space="preserve">Przedmiot </w:t>
      </w:r>
      <w:r>
        <w:t>umowy</w:t>
      </w:r>
      <w:r w:rsidRPr="00730ED3">
        <w:t xml:space="preserve"> obejmuje również:</w:t>
      </w:r>
    </w:p>
    <w:p w:rsidR="009E5026" w:rsidRDefault="009E5026" w:rsidP="00FC6DCE">
      <w:pPr>
        <w:numPr>
          <w:ilvl w:val="1"/>
          <w:numId w:val="41"/>
        </w:numPr>
        <w:tabs>
          <w:tab w:val="clear" w:pos="1440"/>
          <w:tab w:val="left" w:pos="709"/>
        </w:tabs>
        <w:suppressAutoHyphens w:val="0"/>
        <w:ind w:left="709" w:hanging="425"/>
        <w:jc w:val="both"/>
      </w:pPr>
      <w:r w:rsidRPr="00730ED3">
        <w:t>przygotowanie placu budowy wraz z wytyczeniem geodezyjnym obiektów,</w:t>
      </w:r>
    </w:p>
    <w:p w:rsidR="009E5026" w:rsidRPr="00730ED3" w:rsidRDefault="009E5026" w:rsidP="00FC6DCE">
      <w:pPr>
        <w:numPr>
          <w:ilvl w:val="1"/>
          <w:numId w:val="41"/>
        </w:numPr>
        <w:tabs>
          <w:tab w:val="clear" w:pos="1440"/>
          <w:tab w:val="left" w:pos="709"/>
        </w:tabs>
        <w:suppressAutoHyphens w:val="0"/>
        <w:ind w:left="709" w:hanging="425"/>
        <w:jc w:val="both"/>
      </w:pPr>
      <w:r>
        <w:t>przygotowanie zaplecza technicznego bud</w:t>
      </w:r>
      <w:r w:rsidR="00260588">
        <w:t>owy, wykonanie przyłączy wraz z </w:t>
      </w:r>
      <w:r>
        <w:t>należnymi opłatami z tego tytułu,</w:t>
      </w:r>
    </w:p>
    <w:p w:rsidR="009E5026" w:rsidRDefault="009E5026" w:rsidP="00FC6DCE">
      <w:pPr>
        <w:numPr>
          <w:ilvl w:val="1"/>
          <w:numId w:val="41"/>
        </w:numPr>
        <w:tabs>
          <w:tab w:val="clear" w:pos="1440"/>
          <w:tab w:val="left" w:pos="709"/>
        </w:tabs>
        <w:suppressAutoHyphens w:val="0"/>
        <w:ind w:left="709" w:hanging="425"/>
        <w:jc w:val="both"/>
      </w:pPr>
      <w:r w:rsidRPr="00730ED3">
        <w:t>opracowanie projektu czasowej organizacji ruchu,</w:t>
      </w:r>
    </w:p>
    <w:p w:rsidR="009E5026" w:rsidRDefault="009E5026" w:rsidP="00FC6DCE">
      <w:pPr>
        <w:numPr>
          <w:ilvl w:val="1"/>
          <w:numId w:val="41"/>
        </w:numPr>
        <w:tabs>
          <w:tab w:val="clear" w:pos="1440"/>
          <w:tab w:val="left" w:pos="709"/>
        </w:tabs>
        <w:suppressAutoHyphens w:val="0"/>
        <w:ind w:left="709" w:hanging="425"/>
        <w:jc w:val="both"/>
      </w:pPr>
      <w:r>
        <w:t>oznakowanie budowy (znaki drogowe),</w:t>
      </w:r>
    </w:p>
    <w:p w:rsidR="009E5026" w:rsidRDefault="009E5026" w:rsidP="00FC6DCE">
      <w:pPr>
        <w:numPr>
          <w:ilvl w:val="1"/>
          <w:numId w:val="41"/>
        </w:numPr>
        <w:tabs>
          <w:tab w:val="clear" w:pos="1440"/>
          <w:tab w:val="left" w:pos="709"/>
        </w:tabs>
        <w:suppressAutoHyphens w:val="0"/>
        <w:ind w:left="709" w:hanging="425"/>
        <w:jc w:val="both"/>
      </w:pPr>
      <w:r>
        <w:t>wykonanie wycinki drzew i krzewów</w:t>
      </w:r>
      <w:r w:rsidR="00E456E6">
        <w:t>, które kolidują z projektowaną inwestycją</w:t>
      </w:r>
      <w:r>
        <w:t>,</w:t>
      </w:r>
    </w:p>
    <w:p w:rsidR="009E5026" w:rsidRDefault="009E5026" w:rsidP="00FC6DCE">
      <w:pPr>
        <w:numPr>
          <w:ilvl w:val="1"/>
          <w:numId w:val="41"/>
        </w:numPr>
        <w:tabs>
          <w:tab w:val="clear" w:pos="1440"/>
          <w:tab w:val="left" w:pos="709"/>
        </w:tabs>
        <w:suppressAutoHyphens w:val="0"/>
        <w:ind w:left="709" w:hanging="425"/>
        <w:jc w:val="both"/>
      </w:pPr>
      <w:r>
        <w:t>wyłączenie linii napowietrznej w przypadku wykonywania robót pod liniami elektrycznymi,</w:t>
      </w:r>
    </w:p>
    <w:p w:rsidR="009E5026" w:rsidRDefault="00C17A46" w:rsidP="00FC6DCE">
      <w:pPr>
        <w:numPr>
          <w:ilvl w:val="1"/>
          <w:numId w:val="41"/>
        </w:numPr>
        <w:tabs>
          <w:tab w:val="clear" w:pos="1440"/>
          <w:tab w:val="left" w:pos="709"/>
        </w:tabs>
        <w:suppressAutoHyphens w:val="0"/>
        <w:ind w:left="709" w:hanging="425"/>
        <w:jc w:val="both"/>
      </w:pPr>
      <w:r>
        <w:t xml:space="preserve">zapewnienie niezbędnych, </w:t>
      </w:r>
      <w:r w:rsidR="009E5026">
        <w:t xml:space="preserve">bezpiecznych dojść </w:t>
      </w:r>
      <w:r>
        <w:t xml:space="preserve">i dojazdów </w:t>
      </w:r>
      <w:r w:rsidR="009E5026">
        <w:t xml:space="preserve">do posesji w </w:t>
      </w:r>
      <w:r>
        <w:t>trakcie trwania robót</w:t>
      </w:r>
      <w:r w:rsidR="009E5026">
        <w:t>,</w:t>
      </w:r>
    </w:p>
    <w:p w:rsidR="00C17A46" w:rsidRDefault="00C17A46" w:rsidP="00FC6DCE">
      <w:pPr>
        <w:numPr>
          <w:ilvl w:val="1"/>
          <w:numId w:val="41"/>
        </w:numPr>
        <w:tabs>
          <w:tab w:val="clear" w:pos="1440"/>
          <w:tab w:val="left" w:pos="709"/>
        </w:tabs>
        <w:suppressAutoHyphens w:val="0"/>
        <w:ind w:left="709" w:hanging="425"/>
        <w:jc w:val="both"/>
      </w:pPr>
      <w:r>
        <w:t>usunięci</w:t>
      </w:r>
      <w:r w:rsidR="00167BE8">
        <w:t>e</w:t>
      </w:r>
      <w:r>
        <w:t xml:space="preserve"> kolizji z mediami</w:t>
      </w:r>
      <w:r w:rsidR="00167BE8" w:rsidRPr="00167BE8">
        <w:t xml:space="preserve"> </w:t>
      </w:r>
      <w:r w:rsidR="00167BE8">
        <w:t>oraz ponoszenie wynikłych z tego tytułu kosztów i opłat</w:t>
      </w:r>
      <w:r>
        <w:t>,</w:t>
      </w:r>
    </w:p>
    <w:p w:rsidR="009E5026" w:rsidRDefault="009E5026" w:rsidP="00FC6DCE">
      <w:pPr>
        <w:numPr>
          <w:ilvl w:val="1"/>
          <w:numId w:val="41"/>
        </w:numPr>
        <w:tabs>
          <w:tab w:val="clear" w:pos="1440"/>
          <w:tab w:val="left" w:pos="709"/>
        </w:tabs>
        <w:suppressAutoHyphens w:val="0"/>
        <w:ind w:left="709" w:hanging="425"/>
        <w:jc w:val="both"/>
      </w:pPr>
      <w:r w:rsidRPr="00730ED3">
        <w:t>wykonanie badań zagęszczenia gruntu,</w:t>
      </w:r>
    </w:p>
    <w:p w:rsidR="009E5026" w:rsidRDefault="009E5026" w:rsidP="00FC6DCE">
      <w:pPr>
        <w:numPr>
          <w:ilvl w:val="1"/>
          <w:numId w:val="41"/>
        </w:numPr>
        <w:tabs>
          <w:tab w:val="clear" w:pos="1440"/>
          <w:tab w:val="left" w:pos="709"/>
        </w:tabs>
        <w:suppressAutoHyphens w:val="0"/>
        <w:ind w:left="709" w:hanging="425"/>
        <w:jc w:val="both"/>
      </w:pPr>
      <w:r>
        <w:t>zagospodarowanie terenu inwestycji,</w:t>
      </w:r>
    </w:p>
    <w:p w:rsidR="009E5026" w:rsidRPr="00294382" w:rsidRDefault="009E5026" w:rsidP="00FC6DCE">
      <w:pPr>
        <w:numPr>
          <w:ilvl w:val="1"/>
          <w:numId w:val="41"/>
        </w:numPr>
        <w:tabs>
          <w:tab w:val="clear" w:pos="1440"/>
          <w:tab w:val="left" w:pos="709"/>
        </w:tabs>
        <w:suppressAutoHyphens w:val="0"/>
        <w:ind w:left="709" w:hanging="425"/>
        <w:jc w:val="both"/>
      </w:pPr>
      <w:r w:rsidRPr="00730ED3">
        <w:t>sporządzenie i przedłożenie dokumentacji odbiorowej.</w:t>
      </w:r>
    </w:p>
    <w:p w:rsidR="00877FA4" w:rsidRPr="00877FA4" w:rsidRDefault="00393BD2" w:rsidP="00877FA4">
      <w:pPr>
        <w:pStyle w:val="Akapitzlist"/>
        <w:numPr>
          <w:ilvl w:val="0"/>
          <w:numId w:val="4"/>
        </w:numPr>
        <w:tabs>
          <w:tab w:val="clear" w:pos="720"/>
          <w:tab w:val="num" w:pos="426"/>
          <w:tab w:val="left" w:pos="851"/>
        </w:tabs>
        <w:suppressAutoHyphens w:val="0"/>
        <w:ind w:left="426" w:hanging="426"/>
        <w:jc w:val="both"/>
        <w:rPr>
          <w:b/>
          <w:spacing w:val="-1"/>
        </w:rPr>
      </w:pPr>
      <w:r w:rsidRPr="008A3843">
        <w:t>Wykonawca zobowiązuje się wykonać wszystkie opisane dokumentacją projektową oraz STWiOR roboty budowlane, niezbędne do realizacji przedmiotu Umowy.</w:t>
      </w:r>
    </w:p>
    <w:p w:rsidR="00877FA4" w:rsidRPr="00877FA4" w:rsidRDefault="00877FA4" w:rsidP="00877FA4">
      <w:pPr>
        <w:pStyle w:val="Akapitzlist"/>
        <w:numPr>
          <w:ilvl w:val="0"/>
          <w:numId w:val="4"/>
        </w:numPr>
        <w:tabs>
          <w:tab w:val="clear" w:pos="720"/>
          <w:tab w:val="num" w:pos="426"/>
          <w:tab w:val="left" w:pos="851"/>
        </w:tabs>
        <w:suppressAutoHyphens w:val="0"/>
        <w:ind w:left="426" w:hanging="426"/>
        <w:jc w:val="both"/>
        <w:rPr>
          <w:b/>
          <w:spacing w:val="-1"/>
        </w:rPr>
      </w:pPr>
      <w:r>
        <w:t>Wykonawca ma obowiązek</w:t>
      </w:r>
      <w:r w:rsidR="006233F8">
        <w:t>,</w:t>
      </w:r>
      <w:r>
        <w:t xml:space="preserve"> działając zgodnie z zasadami wiedzy technicznej oraz z należytą starannością</w:t>
      </w:r>
      <w:r w:rsidR="006233F8">
        <w:t>,</w:t>
      </w:r>
      <w:r>
        <w:t xml:space="preserve"> zapoznać się z dokumentacją projektową</w:t>
      </w:r>
      <w:r w:rsidR="006233F8">
        <w:t>, STWiOR</w:t>
      </w:r>
      <w:r>
        <w:t xml:space="preserve"> i miejscem realizacji przedmiotu zamówienia.</w:t>
      </w:r>
    </w:p>
    <w:p w:rsidR="006109BF" w:rsidRPr="006109BF" w:rsidRDefault="006C7FA5" w:rsidP="00E2013B">
      <w:pPr>
        <w:pStyle w:val="Akapitzlist"/>
        <w:numPr>
          <w:ilvl w:val="0"/>
          <w:numId w:val="4"/>
        </w:numPr>
        <w:tabs>
          <w:tab w:val="clear" w:pos="720"/>
          <w:tab w:val="num" w:pos="426"/>
          <w:tab w:val="left" w:pos="851"/>
        </w:tabs>
        <w:suppressAutoHyphens w:val="0"/>
        <w:ind w:left="426" w:hanging="426"/>
        <w:jc w:val="both"/>
        <w:rPr>
          <w:b/>
          <w:spacing w:val="-1"/>
        </w:rPr>
      </w:pPr>
      <w:r>
        <w:t>Przedmiot umowy zostanie wykonany na warunkach określonych w postanowieniach niniejszej umowy oraz w:</w:t>
      </w:r>
    </w:p>
    <w:p w:rsidR="006109BF" w:rsidRDefault="00D2375D" w:rsidP="00E2013B">
      <w:pPr>
        <w:pStyle w:val="Akapitzlist"/>
        <w:tabs>
          <w:tab w:val="left" w:pos="851"/>
        </w:tabs>
        <w:suppressAutoHyphens w:val="0"/>
        <w:ind w:left="426"/>
        <w:jc w:val="both"/>
      </w:pPr>
      <w:r>
        <w:lastRenderedPageBreak/>
        <w:t>- projek</w:t>
      </w:r>
      <w:r w:rsidR="001017DA">
        <w:t>cie</w:t>
      </w:r>
      <w:r w:rsidR="006C7FA5">
        <w:t xml:space="preserve"> budowlany</w:t>
      </w:r>
      <w:r w:rsidR="001017DA">
        <w:t>m</w:t>
      </w:r>
      <w:r w:rsidR="006109BF">
        <w:t>,</w:t>
      </w:r>
    </w:p>
    <w:p w:rsidR="0045140E" w:rsidRDefault="0045140E" w:rsidP="00E2013B">
      <w:pPr>
        <w:pStyle w:val="Akapitzlist"/>
        <w:tabs>
          <w:tab w:val="left" w:pos="851"/>
        </w:tabs>
        <w:suppressAutoHyphens w:val="0"/>
        <w:ind w:left="426"/>
        <w:jc w:val="both"/>
      </w:pPr>
      <w:r>
        <w:t>- specyfikacji technicznej wykonania i odbioru robót,</w:t>
      </w:r>
    </w:p>
    <w:p w:rsidR="00D2375D" w:rsidRDefault="00D2375D" w:rsidP="00E2013B">
      <w:pPr>
        <w:pStyle w:val="Akapitzlist"/>
        <w:tabs>
          <w:tab w:val="left" w:pos="851"/>
        </w:tabs>
        <w:suppressAutoHyphens w:val="0"/>
        <w:ind w:left="426"/>
        <w:jc w:val="both"/>
      </w:pPr>
      <w:r>
        <w:t>- harmonogramie rzeczowo-finansowym robót (zał. nr 1 do niniejszej umowy),</w:t>
      </w:r>
    </w:p>
    <w:p w:rsidR="006109BF" w:rsidRDefault="004C70D3" w:rsidP="00E2013B">
      <w:pPr>
        <w:pStyle w:val="Akapitzlist"/>
        <w:tabs>
          <w:tab w:val="left" w:pos="851"/>
        </w:tabs>
        <w:suppressAutoHyphens w:val="0"/>
        <w:ind w:left="426"/>
        <w:jc w:val="both"/>
      </w:pPr>
      <w:r>
        <w:t xml:space="preserve">- </w:t>
      </w:r>
      <w:r w:rsidR="001017DA">
        <w:t>przedmiarze robót</w:t>
      </w:r>
      <w:r w:rsidR="006109BF">
        <w:t>,</w:t>
      </w:r>
    </w:p>
    <w:p w:rsidR="006C7FA5" w:rsidRPr="006109BF" w:rsidRDefault="006C7FA5" w:rsidP="00E2013B">
      <w:pPr>
        <w:pStyle w:val="Akapitzlist"/>
        <w:tabs>
          <w:tab w:val="left" w:pos="851"/>
        </w:tabs>
        <w:suppressAutoHyphens w:val="0"/>
        <w:ind w:left="426"/>
        <w:jc w:val="both"/>
        <w:rPr>
          <w:b/>
          <w:spacing w:val="-1"/>
        </w:rPr>
      </w:pPr>
      <w:r>
        <w:t>- ofercie.</w:t>
      </w:r>
    </w:p>
    <w:p w:rsidR="006C7FA5" w:rsidRDefault="006C7FA5" w:rsidP="00E2013B">
      <w:pPr>
        <w:autoSpaceDE w:val="0"/>
        <w:autoSpaceDN w:val="0"/>
        <w:adjustRightInd w:val="0"/>
        <w:ind w:left="374"/>
        <w:jc w:val="both"/>
      </w:pPr>
    </w:p>
    <w:p w:rsidR="006C7FA5" w:rsidRDefault="00125487" w:rsidP="00E2013B">
      <w:pPr>
        <w:jc w:val="center"/>
        <w:rPr>
          <w:b/>
        </w:rPr>
      </w:pPr>
      <w:r>
        <w:rPr>
          <w:b/>
        </w:rPr>
        <w:t>§ 3</w:t>
      </w:r>
    </w:p>
    <w:p w:rsidR="006C7FA5" w:rsidRDefault="006C7FA5" w:rsidP="00E2013B">
      <w:pPr>
        <w:jc w:val="center"/>
        <w:rPr>
          <w:b/>
        </w:rPr>
      </w:pPr>
      <w:r>
        <w:rPr>
          <w:b/>
        </w:rPr>
        <w:t>Termin wykonania przedmiotu umowy</w:t>
      </w:r>
    </w:p>
    <w:p w:rsidR="006109BF" w:rsidRPr="006109BF" w:rsidRDefault="006109BF" w:rsidP="00E2013B">
      <w:pPr>
        <w:pStyle w:val="Akapitzlist"/>
        <w:numPr>
          <w:ilvl w:val="0"/>
          <w:numId w:val="5"/>
        </w:numPr>
        <w:tabs>
          <w:tab w:val="clear" w:pos="720"/>
          <w:tab w:val="num" w:pos="426"/>
        </w:tabs>
        <w:ind w:left="426" w:hanging="426"/>
        <w:jc w:val="both"/>
      </w:pPr>
      <w:r w:rsidRPr="006109BF">
        <w:t xml:space="preserve">Realizacja zamówienia nastąpi w terminie </w:t>
      </w:r>
      <w:r w:rsidR="00D2375D">
        <w:t>od podpisania umowy do 30.0</w:t>
      </w:r>
      <w:r w:rsidR="006233F8">
        <w:t>9</w:t>
      </w:r>
      <w:r w:rsidR="00D2375D">
        <w:t>.</w:t>
      </w:r>
      <w:r w:rsidR="00413EFF">
        <w:t>201</w:t>
      </w:r>
      <w:r w:rsidR="001017DA">
        <w:t>6</w:t>
      </w:r>
      <w:r w:rsidR="00413EFF">
        <w:t>r</w:t>
      </w:r>
      <w:r w:rsidRPr="006109BF">
        <w:t>.</w:t>
      </w:r>
    </w:p>
    <w:p w:rsidR="006C7FA5" w:rsidRDefault="006C7FA5" w:rsidP="00E2013B">
      <w:pPr>
        <w:numPr>
          <w:ilvl w:val="0"/>
          <w:numId w:val="5"/>
        </w:numPr>
        <w:tabs>
          <w:tab w:val="clear" w:pos="720"/>
          <w:tab w:val="num" w:pos="426"/>
        </w:tabs>
        <w:suppressAutoHyphens w:val="0"/>
        <w:ind w:left="426" w:hanging="426"/>
        <w:jc w:val="both"/>
      </w:pPr>
      <w:r w:rsidRPr="006109BF">
        <w:t xml:space="preserve">Za termin wykonania przedmiotu umowy przyjmuje się dzień </w:t>
      </w:r>
      <w:r w:rsidR="00327908" w:rsidRPr="006109BF">
        <w:t xml:space="preserve">zakończenia </w:t>
      </w:r>
      <w:r w:rsidR="006233F8">
        <w:t>robót i zgłoszenia ich do odbioru</w:t>
      </w:r>
      <w:r w:rsidRPr="006109BF">
        <w:t>.</w:t>
      </w:r>
    </w:p>
    <w:p w:rsidR="00413EFF" w:rsidRDefault="00413EFF" w:rsidP="00413EFF">
      <w:pPr>
        <w:suppressAutoHyphens w:val="0"/>
        <w:jc w:val="both"/>
      </w:pPr>
    </w:p>
    <w:p w:rsidR="006C7FA5" w:rsidRDefault="00125487" w:rsidP="00E2013B">
      <w:pPr>
        <w:jc w:val="center"/>
        <w:rPr>
          <w:b/>
        </w:rPr>
      </w:pPr>
      <w:r>
        <w:rPr>
          <w:b/>
        </w:rPr>
        <w:t>§ 4</w:t>
      </w:r>
    </w:p>
    <w:p w:rsidR="006C7FA5" w:rsidRDefault="006C7FA5" w:rsidP="00E2013B">
      <w:pPr>
        <w:autoSpaceDE w:val="0"/>
        <w:autoSpaceDN w:val="0"/>
        <w:adjustRightInd w:val="0"/>
        <w:jc w:val="center"/>
        <w:rPr>
          <w:b/>
        </w:rPr>
      </w:pPr>
      <w:r>
        <w:rPr>
          <w:b/>
        </w:rPr>
        <w:t>Sposób wykonania umowy</w:t>
      </w:r>
    </w:p>
    <w:p w:rsidR="006C7FA5" w:rsidRDefault="006C7FA5" w:rsidP="00E2013B">
      <w:pPr>
        <w:numPr>
          <w:ilvl w:val="0"/>
          <w:numId w:val="6"/>
        </w:numPr>
        <w:tabs>
          <w:tab w:val="clear" w:pos="720"/>
          <w:tab w:val="num" w:pos="426"/>
        </w:tabs>
        <w:suppressAutoHyphens w:val="0"/>
        <w:autoSpaceDE w:val="0"/>
        <w:autoSpaceDN w:val="0"/>
        <w:adjustRightInd w:val="0"/>
        <w:ind w:left="426" w:hanging="412"/>
        <w:jc w:val="both"/>
      </w:pPr>
      <w:r>
        <w:t>Wykonawca oświadcza, że posiada konieczne doświadczenie i odpowiednie kwalifikacje niezbędne do prawidłowego wykonania przedmiotu niniejszej umowy i zobowiązuje się do:</w:t>
      </w:r>
    </w:p>
    <w:p w:rsidR="006C7FA5" w:rsidRDefault="006C7FA5" w:rsidP="00E2013B">
      <w:pPr>
        <w:numPr>
          <w:ilvl w:val="1"/>
          <w:numId w:val="6"/>
        </w:numPr>
        <w:tabs>
          <w:tab w:val="num" w:pos="709"/>
        </w:tabs>
        <w:suppressAutoHyphens w:val="0"/>
        <w:autoSpaceDE w:val="0"/>
        <w:autoSpaceDN w:val="0"/>
        <w:adjustRightInd w:val="0"/>
        <w:ind w:left="709" w:hanging="283"/>
        <w:jc w:val="both"/>
      </w:pPr>
      <w:r>
        <w:t>wykonania przedmiotu umowy przy zachowaniu należytej staranności określonej w art. 355 § 2 Kodeksu cywilnego,</w:t>
      </w:r>
    </w:p>
    <w:p w:rsidR="006C7FA5" w:rsidRDefault="006C7FA5" w:rsidP="00E2013B">
      <w:pPr>
        <w:numPr>
          <w:ilvl w:val="1"/>
          <w:numId w:val="6"/>
        </w:numPr>
        <w:tabs>
          <w:tab w:val="num" w:pos="709"/>
        </w:tabs>
        <w:suppressAutoHyphens w:val="0"/>
        <w:autoSpaceDE w:val="0"/>
        <w:autoSpaceDN w:val="0"/>
        <w:adjustRightInd w:val="0"/>
        <w:ind w:left="709" w:hanging="283"/>
        <w:jc w:val="both"/>
      </w:pPr>
      <w:r>
        <w:t>informowania w formie pisemnej Zamawiającego o przebiegu wykonywania umowy na każde żądanie Zamawiającego oraz przedstawiania sprawozdań.</w:t>
      </w:r>
    </w:p>
    <w:p w:rsidR="006233F8" w:rsidRDefault="00260588" w:rsidP="00E2013B">
      <w:pPr>
        <w:numPr>
          <w:ilvl w:val="0"/>
          <w:numId w:val="6"/>
        </w:numPr>
        <w:tabs>
          <w:tab w:val="clear" w:pos="720"/>
          <w:tab w:val="num" w:pos="426"/>
        </w:tabs>
        <w:suppressAutoHyphens w:val="0"/>
        <w:autoSpaceDE w:val="0"/>
        <w:autoSpaceDN w:val="0"/>
        <w:adjustRightInd w:val="0"/>
        <w:ind w:left="426" w:hanging="412"/>
        <w:jc w:val="both"/>
      </w:pPr>
      <w:r>
        <w:t xml:space="preserve">Ze strony Wykonawcy za </w:t>
      </w:r>
      <w:r w:rsidR="006233F8">
        <w:t xml:space="preserve">realizację zamówienia </w:t>
      </w:r>
      <w:r>
        <w:t>odpowiedzialny</w:t>
      </w:r>
      <w:r w:rsidR="006233F8">
        <w:t xml:space="preserve"> będzie: ……</w:t>
      </w:r>
      <w:r>
        <w:t>……..</w:t>
      </w:r>
      <w:r w:rsidR="006233F8">
        <w:t>…… ……………………………..</w:t>
      </w:r>
    </w:p>
    <w:p w:rsidR="006C7FA5" w:rsidRDefault="006C7FA5" w:rsidP="00E2013B">
      <w:pPr>
        <w:numPr>
          <w:ilvl w:val="0"/>
          <w:numId w:val="6"/>
        </w:numPr>
        <w:tabs>
          <w:tab w:val="clear" w:pos="720"/>
          <w:tab w:val="num" w:pos="426"/>
        </w:tabs>
        <w:suppressAutoHyphens w:val="0"/>
        <w:autoSpaceDE w:val="0"/>
        <w:autoSpaceDN w:val="0"/>
        <w:adjustRightInd w:val="0"/>
        <w:ind w:left="426" w:hanging="412"/>
        <w:jc w:val="both"/>
      </w:pPr>
      <w:r>
        <w:t>Nadzór inwestorski z ramienia Zamawiającego sprawować będzie: ....................................</w:t>
      </w:r>
    </w:p>
    <w:p w:rsidR="006C7FA5" w:rsidRDefault="006C7FA5" w:rsidP="00E2013B">
      <w:pPr>
        <w:numPr>
          <w:ilvl w:val="0"/>
          <w:numId w:val="6"/>
        </w:numPr>
        <w:tabs>
          <w:tab w:val="clear" w:pos="720"/>
          <w:tab w:val="num" w:pos="426"/>
        </w:tabs>
        <w:suppressAutoHyphens w:val="0"/>
        <w:autoSpaceDE w:val="0"/>
        <w:autoSpaceDN w:val="0"/>
        <w:adjustRightInd w:val="0"/>
        <w:ind w:left="426" w:hanging="412"/>
        <w:jc w:val="both"/>
      </w:pPr>
      <w:r>
        <w:t>Każda zmiana Nadzoru Inwestorskiego wymaga zawiadomienia drugiej strony na piśmie.</w:t>
      </w:r>
    </w:p>
    <w:p w:rsidR="00B0185F" w:rsidRDefault="006C7FA5" w:rsidP="00E2013B">
      <w:pPr>
        <w:numPr>
          <w:ilvl w:val="0"/>
          <w:numId w:val="6"/>
        </w:numPr>
        <w:tabs>
          <w:tab w:val="clear" w:pos="720"/>
          <w:tab w:val="num" w:pos="426"/>
        </w:tabs>
        <w:suppressAutoHyphens w:val="0"/>
        <w:autoSpaceDE w:val="0"/>
        <w:autoSpaceDN w:val="0"/>
        <w:adjustRightInd w:val="0"/>
        <w:ind w:left="426" w:hanging="412"/>
        <w:jc w:val="both"/>
      </w:pPr>
      <w:r>
        <w:t>Zakres nadzoru inwestorskiego określa ustawa z dnia 7 lipca 1994r. Prawo budowlane (tj. Dz. U. z 201</w:t>
      </w:r>
      <w:r w:rsidR="006109BF">
        <w:t>3</w:t>
      </w:r>
      <w:r>
        <w:t>r. poz. 1</w:t>
      </w:r>
      <w:r w:rsidR="006109BF">
        <w:t>409</w:t>
      </w:r>
      <w:r>
        <w:t xml:space="preserve"> z późn. zm.).</w:t>
      </w:r>
    </w:p>
    <w:p w:rsidR="00125487" w:rsidRPr="00B0185F" w:rsidRDefault="00125487" w:rsidP="00E2013B">
      <w:pPr>
        <w:suppressAutoHyphens w:val="0"/>
        <w:autoSpaceDE w:val="0"/>
        <w:autoSpaceDN w:val="0"/>
        <w:adjustRightInd w:val="0"/>
        <w:ind w:left="426"/>
        <w:jc w:val="both"/>
      </w:pPr>
    </w:p>
    <w:p w:rsidR="006C7FA5" w:rsidRDefault="00125487" w:rsidP="00E2013B">
      <w:pPr>
        <w:jc w:val="center"/>
        <w:rPr>
          <w:b/>
        </w:rPr>
      </w:pPr>
      <w:r>
        <w:rPr>
          <w:b/>
        </w:rPr>
        <w:t>§ 5</w:t>
      </w:r>
    </w:p>
    <w:p w:rsidR="006C7FA5" w:rsidRDefault="006C7FA5" w:rsidP="00E2013B">
      <w:pPr>
        <w:autoSpaceDE w:val="0"/>
        <w:autoSpaceDN w:val="0"/>
        <w:adjustRightInd w:val="0"/>
        <w:jc w:val="center"/>
        <w:rPr>
          <w:b/>
        </w:rPr>
      </w:pPr>
      <w:r>
        <w:rPr>
          <w:b/>
        </w:rPr>
        <w:t>Obowiązki Zamawiającego</w:t>
      </w:r>
    </w:p>
    <w:p w:rsidR="006C7FA5" w:rsidRDefault="006C7FA5" w:rsidP="00E2013B">
      <w:pPr>
        <w:numPr>
          <w:ilvl w:val="0"/>
          <w:numId w:val="7"/>
        </w:numPr>
        <w:tabs>
          <w:tab w:val="left" w:pos="426"/>
        </w:tabs>
        <w:suppressAutoHyphens w:val="0"/>
        <w:autoSpaceDE w:val="0"/>
        <w:autoSpaceDN w:val="0"/>
        <w:adjustRightInd w:val="0"/>
        <w:ind w:left="426" w:hanging="426"/>
        <w:jc w:val="both"/>
      </w:pPr>
      <w:r>
        <w:t xml:space="preserve">Zamawiający zobowiązuje się do protokolarnego przekazania </w:t>
      </w:r>
      <w:r w:rsidR="0045140E">
        <w:t xml:space="preserve">dokumentacji </w:t>
      </w:r>
      <w:r w:rsidR="009A2FC4">
        <w:t>projekt</w:t>
      </w:r>
      <w:r w:rsidR="0045140E">
        <w:t>owej</w:t>
      </w:r>
      <w:r w:rsidR="006D5E01">
        <w:t>,</w:t>
      </w:r>
      <w:r>
        <w:t xml:space="preserve"> </w:t>
      </w:r>
      <w:r w:rsidR="009A2FC4">
        <w:t xml:space="preserve">dziennika budowy oraz terenu budowy </w:t>
      </w:r>
      <w:r w:rsidR="006D5E01">
        <w:t>w ciągu 7 dni od dnia podpisania umowy</w:t>
      </w:r>
      <w:r w:rsidR="009A2FC4">
        <w:t>.</w:t>
      </w:r>
    </w:p>
    <w:p w:rsidR="00D2375D" w:rsidRDefault="00D2375D" w:rsidP="00D2375D">
      <w:pPr>
        <w:numPr>
          <w:ilvl w:val="0"/>
          <w:numId w:val="7"/>
        </w:numPr>
        <w:tabs>
          <w:tab w:val="left" w:pos="426"/>
        </w:tabs>
        <w:suppressAutoHyphens w:val="0"/>
        <w:autoSpaceDE w:val="0"/>
        <w:autoSpaceDN w:val="0"/>
        <w:adjustRightInd w:val="0"/>
        <w:ind w:left="426" w:hanging="426"/>
        <w:jc w:val="both"/>
      </w:pPr>
      <w:r>
        <w:t>Zamawiający wskaże Wykonawcy miejsce wywozu materiału z rozbiórki. Wszelkie koszty związane z wywozem i składowaniem ww. materiałów ponosi Wykonawca.</w:t>
      </w:r>
    </w:p>
    <w:p w:rsidR="00B0185F" w:rsidRDefault="00B0185F" w:rsidP="00E2013B">
      <w:pPr>
        <w:numPr>
          <w:ilvl w:val="0"/>
          <w:numId w:val="7"/>
        </w:numPr>
        <w:tabs>
          <w:tab w:val="left" w:pos="426"/>
        </w:tabs>
        <w:suppressAutoHyphens w:val="0"/>
        <w:autoSpaceDE w:val="0"/>
        <w:autoSpaceDN w:val="0"/>
        <w:adjustRightInd w:val="0"/>
        <w:ind w:left="426" w:hanging="426"/>
        <w:jc w:val="both"/>
      </w:pPr>
      <w:r>
        <w:t xml:space="preserve">Zamawiający dokona odbioru </w:t>
      </w:r>
      <w:r w:rsidR="00630650">
        <w:t>robót w terminie wskazanym w umowie.</w:t>
      </w:r>
    </w:p>
    <w:p w:rsidR="00260588" w:rsidRDefault="00260588" w:rsidP="00E2013B">
      <w:pPr>
        <w:jc w:val="center"/>
        <w:rPr>
          <w:b/>
        </w:rPr>
      </w:pPr>
    </w:p>
    <w:p w:rsidR="006C7FA5" w:rsidRDefault="00125487" w:rsidP="00E2013B">
      <w:pPr>
        <w:jc w:val="center"/>
        <w:rPr>
          <w:b/>
        </w:rPr>
      </w:pPr>
      <w:r>
        <w:rPr>
          <w:b/>
        </w:rPr>
        <w:t xml:space="preserve"> § 6</w:t>
      </w:r>
    </w:p>
    <w:p w:rsidR="006C7FA5" w:rsidRDefault="006C7FA5" w:rsidP="00E2013B">
      <w:pPr>
        <w:autoSpaceDE w:val="0"/>
        <w:autoSpaceDN w:val="0"/>
        <w:adjustRightInd w:val="0"/>
        <w:jc w:val="center"/>
        <w:rPr>
          <w:b/>
        </w:rPr>
      </w:pPr>
      <w:r>
        <w:rPr>
          <w:b/>
        </w:rPr>
        <w:t>Obowiązki Wykonawcy</w:t>
      </w:r>
    </w:p>
    <w:p w:rsidR="006C7FA5" w:rsidRDefault="006C7FA5" w:rsidP="00E2013B">
      <w:pPr>
        <w:numPr>
          <w:ilvl w:val="0"/>
          <w:numId w:val="8"/>
        </w:numPr>
        <w:suppressAutoHyphens w:val="0"/>
        <w:autoSpaceDE w:val="0"/>
        <w:autoSpaceDN w:val="0"/>
        <w:adjustRightInd w:val="0"/>
        <w:jc w:val="both"/>
      </w:pPr>
      <w:r>
        <w:t>W przypadku oferowania produktów lub urządzeń równoważnych wymienionych w ofercie i wymagających zmiany posiadanej dokumentacji projektowej oraz uzgodnień i decyzji</w:t>
      </w:r>
      <w:r w:rsidR="00877FA4">
        <w:t>,</w:t>
      </w:r>
      <w:r>
        <w:t xml:space="preserve"> Wykonawca sporządzi dokumentację projektową i uzyska w imieniu Zamawiającego przed rozpoczęciem robót, wymagane prawem decyzje własnym staraniem i kosztem.</w:t>
      </w:r>
    </w:p>
    <w:p w:rsidR="006C7FA5" w:rsidRDefault="006C7FA5" w:rsidP="00E2013B">
      <w:pPr>
        <w:numPr>
          <w:ilvl w:val="0"/>
          <w:numId w:val="8"/>
        </w:numPr>
        <w:suppressAutoHyphens w:val="0"/>
        <w:autoSpaceDE w:val="0"/>
        <w:autoSpaceDN w:val="0"/>
        <w:adjustRightInd w:val="0"/>
        <w:jc w:val="both"/>
      </w:pPr>
      <w:r>
        <w:t>Wykonawca wykona przedmiot umowy zgodnie z:</w:t>
      </w:r>
    </w:p>
    <w:p w:rsidR="006C7FA5" w:rsidRDefault="006C7FA5" w:rsidP="00E2013B">
      <w:pPr>
        <w:numPr>
          <w:ilvl w:val="1"/>
          <w:numId w:val="8"/>
        </w:numPr>
        <w:suppressAutoHyphens w:val="0"/>
        <w:autoSpaceDE w:val="0"/>
        <w:autoSpaceDN w:val="0"/>
        <w:adjustRightInd w:val="0"/>
        <w:jc w:val="both"/>
      </w:pPr>
      <w:r>
        <w:t>projekt</w:t>
      </w:r>
      <w:r w:rsidR="001017DA">
        <w:t>em</w:t>
      </w:r>
      <w:r w:rsidR="002F7CF2">
        <w:t xml:space="preserve"> </w:t>
      </w:r>
      <w:r>
        <w:t>budowlanym,</w:t>
      </w:r>
    </w:p>
    <w:p w:rsidR="006C7FA5" w:rsidRDefault="006C7FA5" w:rsidP="00E2013B">
      <w:pPr>
        <w:numPr>
          <w:ilvl w:val="1"/>
          <w:numId w:val="8"/>
        </w:numPr>
        <w:suppressAutoHyphens w:val="0"/>
        <w:autoSpaceDE w:val="0"/>
        <w:autoSpaceDN w:val="0"/>
        <w:adjustRightInd w:val="0"/>
        <w:jc w:val="both"/>
      </w:pPr>
      <w:r>
        <w:t>obowiązującymi przepisami prawa budowlanego i przepisami prawa dotyczącymi wymagań technicznych,</w:t>
      </w:r>
    </w:p>
    <w:p w:rsidR="006C7FA5" w:rsidRDefault="006C7FA5" w:rsidP="00E2013B">
      <w:pPr>
        <w:numPr>
          <w:ilvl w:val="1"/>
          <w:numId w:val="8"/>
        </w:numPr>
        <w:suppressAutoHyphens w:val="0"/>
        <w:autoSpaceDE w:val="0"/>
        <w:autoSpaceDN w:val="0"/>
        <w:adjustRightInd w:val="0"/>
        <w:jc w:val="both"/>
      </w:pPr>
      <w:r>
        <w:t>ze złożoną ofertą i ze specyfikacją techniczną,</w:t>
      </w:r>
    </w:p>
    <w:p w:rsidR="006C7FA5" w:rsidRDefault="006C7FA5" w:rsidP="00E2013B">
      <w:pPr>
        <w:numPr>
          <w:ilvl w:val="1"/>
          <w:numId w:val="8"/>
        </w:numPr>
        <w:suppressAutoHyphens w:val="0"/>
        <w:autoSpaceDE w:val="0"/>
        <w:autoSpaceDN w:val="0"/>
        <w:adjustRightInd w:val="0"/>
        <w:jc w:val="both"/>
      </w:pPr>
      <w:r>
        <w:t>zasadami sztuki budowlanej.</w:t>
      </w:r>
    </w:p>
    <w:p w:rsidR="00B0185F" w:rsidRDefault="00B0185F" w:rsidP="00E2013B">
      <w:pPr>
        <w:numPr>
          <w:ilvl w:val="0"/>
          <w:numId w:val="8"/>
        </w:numPr>
        <w:tabs>
          <w:tab w:val="left" w:pos="426"/>
        </w:tabs>
        <w:suppressAutoHyphens w:val="0"/>
        <w:autoSpaceDE w:val="0"/>
        <w:autoSpaceDN w:val="0"/>
        <w:adjustRightInd w:val="0"/>
        <w:jc w:val="both"/>
      </w:pPr>
      <w:r>
        <w:t>Po protokolarnym przejęciu od Zamawiającego terenu budowy Wykonawca ponosi aż do chwili zakończenia robót pełną odpowiedzialność za przekazany teren budowy.</w:t>
      </w:r>
    </w:p>
    <w:p w:rsidR="006C7FA5" w:rsidRDefault="006C7FA5" w:rsidP="00E2013B">
      <w:pPr>
        <w:numPr>
          <w:ilvl w:val="0"/>
          <w:numId w:val="8"/>
        </w:numPr>
        <w:suppressAutoHyphens w:val="0"/>
        <w:autoSpaceDE w:val="0"/>
        <w:autoSpaceDN w:val="0"/>
        <w:adjustRightInd w:val="0"/>
        <w:jc w:val="both"/>
      </w:pPr>
      <w:r>
        <w:lastRenderedPageBreak/>
        <w:t>Wykonawca ponosi odpowiedzialność za wykonanie robót zgodnie ze sztuką budowlaną i obowiązującymi przepisami prawa.</w:t>
      </w:r>
    </w:p>
    <w:p w:rsidR="006C7FA5" w:rsidRDefault="006C7FA5" w:rsidP="00E2013B">
      <w:pPr>
        <w:numPr>
          <w:ilvl w:val="0"/>
          <w:numId w:val="8"/>
        </w:numPr>
        <w:suppressAutoHyphens w:val="0"/>
        <w:autoSpaceDE w:val="0"/>
        <w:autoSpaceDN w:val="0"/>
        <w:adjustRightInd w:val="0"/>
        <w:jc w:val="both"/>
      </w:pPr>
      <w:r>
        <w:t xml:space="preserve">Materiały i urządzenia, których Wykonawca użyje przy realizacji zamówienia powinny posiadać </w:t>
      </w:r>
      <w:r w:rsidR="0045140E">
        <w:t xml:space="preserve">atesty, </w:t>
      </w:r>
      <w:r>
        <w:t>świadectwa jakości, certyfikaty kraju pochodzenia oraz powinny odpowiadać:</w:t>
      </w:r>
    </w:p>
    <w:p w:rsidR="006C7FA5" w:rsidRDefault="006C7FA5" w:rsidP="00E2013B">
      <w:pPr>
        <w:numPr>
          <w:ilvl w:val="1"/>
          <w:numId w:val="8"/>
        </w:numPr>
        <w:suppressAutoHyphens w:val="0"/>
        <w:autoSpaceDE w:val="0"/>
        <w:autoSpaceDN w:val="0"/>
        <w:adjustRightInd w:val="0"/>
        <w:jc w:val="both"/>
      </w:pPr>
      <w:r>
        <w:t>Polskim Normom,</w:t>
      </w:r>
    </w:p>
    <w:p w:rsidR="006C7FA5" w:rsidRDefault="006C7FA5" w:rsidP="00E2013B">
      <w:pPr>
        <w:numPr>
          <w:ilvl w:val="1"/>
          <w:numId w:val="8"/>
        </w:numPr>
        <w:suppressAutoHyphens w:val="0"/>
        <w:autoSpaceDE w:val="0"/>
        <w:autoSpaceDN w:val="0"/>
        <w:adjustRightInd w:val="0"/>
        <w:jc w:val="both"/>
      </w:pPr>
      <w:r>
        <w:t>wymaganiom projektu budowlanego oraz specyfikacji technicznej,</w:t>
      </w:r>
    </w:p>
    <w:p w:rsidR="006C7FA5" w:rsidRDefault="006C7FA5" w:rsidP="00E2013B">
      <w:pPr>
        <w:numPr>
          <w:ilvl w:val="1"/>
          <w:numId w:val="8"/>
        </w:numPr>
        <w:suppressAutoHyphens w:val="0"/>
        <w:autoSpaceDE w:val="0"/>
        <w:autoSpaceDN w:val="0"/>
        <w:adjustRightInd w:val="0"/>
        <w:jc w:val="both"/>
      </w:pPr>
      <w:r>
        <w:t>wymogom wyrobów dopuszczonych do obrotu i stosowania w budownictwie.</w:t>
      </w:r>
    </w:p>
    <w:p w:rsidR="006C7FA5" w:rsidRDefault="006C7FA5" w:rsidP="00413EFF">
      <w:pPr>
        <w:autoSpaceDE w:val="0"/>
        <w:autoSpaceDN w:val="0"/>
        <w:adjustRightInd w:val="0"/>
        <w:ind w:left="426"/>
        <w:jc w:val="both"/>
      </w:pPr>
      <w:r>
        <w:t>Na każde żądanie Zamawiającego Wykonawca zobowiązany jest okazać właściwe dokumenty zgodnie z prawem budowlanym.</w:t>
      </w:r>
    </w:p>
    <w:p w:rsidR="006C7FA5" w:rsidRDefault="006C7FA5" w:rsidP="00E2013B">
      <w:pPr>
        <w:numPr>
          <w:ilvl w:val="0"/>
          <w:numId w:val="8"/>
        </w:numPr>
        <w:suppressAutoHyphens w:val="0"/>
        <w:autoSpaceDE w:val="0"/>
        <w:autoSpaceDN w:val="0"/>
        <w:adjustRightInd w:val="0"/>
        <w:jc w:val="both"/>
      </w:pPr>
      <w:r>
        <w:t>Jeżeli Zamawiający zażąda badań, które wchodzą w zakres przedmiotu umowy, to Wykonawca zobowiązany jest je przeprowadzić na własny koszt.</w:t>
      </w:r>
    </w:p>
    <w:p w:rsidR="006C7FA5" w:rsidRDefault="006C7FA5" w:rsidP="00E2013B">
      <w:pPr>
        <w:numPr>
          <w:ilvl w:val="0"/>
          <w:numId w:val="8"/>
        </w:numPr>
        <w:suppressAutoHyphens w:val="0"/>
        <w:autoSpaceDE w:val="0"/>
        <w:autoSpaceDN w:val="0"/>
        <w:adjustRightInd w:val="0"/>
        <w:jc w:val="both"/>
      </w:pPr>
      <w:r>
        <w:t>Jeżeli Zamawiający zażąda badań, które nie były przewidziane niniejszą umową, Wykonawca jest zobowiązany przeprowadzić te badania; jeżeli w rezultacie przeprowadzenia tych badań okaże się, że zastosowane materiały, bądź wykonanie robót, są niezgodne z umową, to koszty tych badań obciążają Wykonawcę, w przypadku zgodności koszty pokrywa Zamawiający.</w:t>
      </w:r>
    </w:p>
    <w:p w:rsidR="006C7FA5" w:rsidRDefault="006C7FA5" w:rsidP="00E2013B">
      <w:pPr>
        <w:numPr>
          <w:ilvl w:val="0"/>
          <w:numId w:val="8"/>
        </w:numPr>
        <w:suppressAutoHyphens w:val="0"/>
        <w:autoSpaceDE w:val="0"/>
        <w:autoSpaceDN w:val="0"/>
        <w:adjustRightInd w:val="0"/>
        <w:jc w:val="both"/>
      </w:pPr>
      <w:r>
        <w:t>Wykonawca zobowiązuje się do informowania</w:t>
      </w:r>
      <w:r w:rsidR="0045140E">
        <w:t xml:space="preserve"> pisemnie Zamawiającego niezwłocznie</w:t>
      </w:r>
      <w:r>
        <w:t>:</w:t>
      </w:r>
    </w:p>
    <w:p w:rsidR="006C7FA5" w:rsidRDefault="006C7FA5" w:rsidP="00E2013B">
      <w:pPr>
        <w:numPr>
          <w:ilvl w:val="1"/>
          <w:numId w:val="8"/>
        </w:numPr>
        <w:tabs>
          <w:tab w:val="left" w:pos="374"/>
        </w:tabs>
        <w:suppressAutoHyphens w:val="0"/>
        <w:autoSpaceDE w:val="0"/>
        <w:autoSpaceDN w:val="0"/>
        <w:adjustRightInd w:val="0"/>
        <w:jc w:val="both"/>
      </w:pPr>
      <w:r>
        <w:t>o konieczności wykonania prac zamiennych,</w:t>
      </w:r>
    </w:p>
    <w:p w:rsidR="006C7FA5" w:rsidRDefault="006C7FA5" w:rsidP="00E2013B">
      <w:pPr>
        <w:numPr>
          <w:ilvl w:val="1"/>
          <w:numId w:val="8"/>
        </w:numPr>
        <w:tabs>
          <w:tab w:val="left" w:pos="374"/>
        </w:tabs>
        <w:suppressAutoHyphens w:val="0"/>
        <w:autoSpaceDE w:val="0"/>
        <w:autoSpaceDN w:val="0"/>
        <w:adjustRightInd w:val="0"/>
        <w:jc w:val="both"/>
      </w:pPr>
      <w:r>
        <w:t>o konieczności wy</w:t>
      </w:r>
      <w:r w:rsidR="002F7CF2">
        <w:t>konania robót nieprzewidzianych w projekcie,</w:t>
      </w:r>
    </w:p>
    <w:p w:rsidR="006C7FA5" w:rsidRDefault="006C7FA5" w:rsidP="00E2013B">
      <w:pPr>
        <w:numPr>
          <w:ilvl w:val="1"/>
          <w:numId w:val="8"/>
        </w:numPr>
        <w:tabs>
          <w:tab w:val="left" w:pos="374"/>
        </w:tabs>
        <w:suppressAutoHyphens w:val="0"/>
        <w:autoSpaceDE w:val="0"/>
        <w:autoSpaceDN w:val="0"/>
        <w:adjustRightInd w:val="0"/>
        <w:jc w:val="both"/>
      </w:pPr>
      <w:r>
        <w:t>o zagrożeniach, które mogą mieć ujemny wpływ na tok realizacji inwestycji, jakość robót, opóźnienie planowanej daty zakończenia robót jak i zmianę wynagrodzenia za wykonany umowny zakres robót oraz do współpracy z Zamawiającym przy opracowywaniu przedsięwz</w:t>
      </w:r>
      <w:r w:rsidR="00D2375D">
        <w:t>ięć zapobiegających zagrożeniom.</w:t>
      </w:r>
    </w:p>
    <w:p w:rsidR="006C7FA5" w:rsidRDefault="006C5983" w:rsidP="00E2013B">
      <w:pPr>
        <w:numPr>
          <w:ilvl w:val="0"/>
          <w:numId w:val="8"/>
        </w:numPr>
        <w:suppressAutoHyphens w:val="0"/>
        <w:autoSpaceDE w:val="0"/>
        <w:autoSpaceDN w:val="0"/>
        <w:adjustRightInd w:val="0"/>
        <w:jc w:val="both"/>
      </w:pPr>
      <w:r>
        <w:t xml:space="preserve">Na wezwanie Zamawiającego </w:t>
      </w:r>
      <w:r w:rsidR="006C7FA5">
        <w:t>Wykonawca będzie uczestnic</w:t>
      </w:r>
      <w:r>
        <w:t>zył w organizowanych naradach koordynacyjnych</w:t>
      </w:r>
      <w:r w:rsidR="006C7FA5">
        <w:t>.</w:t>
      </w:r>
    </w:p>
    <w:p w:rsidR="006C7FA5" w:rsidRDefault="006C7FA5" w:rsidP="00E2013B">
      <w:pPr>
        <w:numPr>
          <w:ilvl w:val="0"/>
          <w:numId w:val="8"/>
        </w:numPr>
        <w:suppressAutoHyphens w:val="0"/>
        <w:autoSpaceDE w:val="0"/>
        <w:autoSpaceDN w:val="0"/>
        <w:adjustRightInd w:val="0"/>
        <w:jc w:val="both"/>
      </w:pPr>
      <w:r>
        <w:t>Wykonawca w ramach wynagrodzenia zobowiązuje się do:</w:t>
      </w:r>
    </w:p>
    <w:p w:rsidR="006C7FA5" w:rsidRDefault="006C7FA5" w:rsidP="00E2013B">
      <w:pPr>
        <w:numPr>
          <w:ilvl w:val="1"/>
          <w:numId w:val="8"/>
        </w:numPr>
        <w:suppressAutoHyphens w:val="0"/>
        <w:autoSpaceDE w:val="0"/>
        <w:autoSpaceDN w:val="0"/>
        <w:adjustRightInd w:val="0"/>
        <w:jc w:val="both"/>
      </w:pPr>
      <w:r>
        <w:t xml:space="preserve">wykonania robót budowlanych zgodnie z dokumentacją projektową, zapisami STWiOR, sztuką budowlaną oraz przepisami prawa budowlanego; </w:t>
      </w:r>
    </w:p>
    <w:p w:rsidR="00DE754F" w:rsidRDefault="00DE754F" w:rsidP="00E2013B">
      <w:pPr>
        <w:numPr>
          <w:ilvl w:val="1"/>
          <w:numId w:val="8"/>
        </w:numPr>
        <w:suppressAutoHyphens w:val="0"/>
        <w:autoSpaceDE w:val="0"/>
        <w:autoSpaceDN w:val="0"/>
        <w:adjustRightInd w:val="0"/>
        <w:jc w:val="both"/>
      </w:pPr>
      <w:r>
        <w:t>opracowania na koszt własny projektu czasowej organizacji ruchu zgodnie z obowiązującymi przepisami. Wykonawca uzyska wymagane przepisami prawa uzgodnienia a następnie przedłoży Zamawiającemu w 1 egz. (nie później niż na 3 dni przed rozpoczęciem robót w pasie drogowym),</w:t>
      </w:r>
    </w:p>
    <w:p w:rsidR="006C7FA5" w:rsidRDefault="006C7FA5" w:rsidP="00E2013B">
      <w:pPr>
        <w:numPr>
          <w:ilvl w:val="1"/>
          <w:numId w:val="8"/>
        </w:numPr>
        <w:suppressAutoHyphens w:val="0"/>
        <w:autoSpaceDE w:val="0"/>
        <w:autoSpaceDN w:val="0"/>
        <w:adjustRightInd w:val="0"/>
        <w:jc w:val="both"/>
      </w:pPr>
      <w:r>
        <w:t>urządzenia terenu budowy, wykonania przyłączy wodociągowych i energetycznych dla potrzeb terenu budowy oraz ponoszenia kosztów zużycia wody i energii wg wskazań zamontowanych przez wykonawcę urządzeń pomiarowych na podstawie odrębnie zawartych umów z użytkownikami tych mediów,</w:t>
      </w:r>
    </w:p>
    <w:p w:rsidR="006C7FA5" w:rsidRDefault="006C7FA5" w:rsidP="00E2013B">
      <w:pPr>
        <w:numPr>
          <w:ilvl w:val="1"/>
          <w:numId w:val="8"/>
        </w:numPr>
        <w:suppressAutoHyphens w:val="0"/>
        <w:autoSpaceDE w:val="0"/>
        <w:autoSpaceDN w:val="0"/>
        <w:adjustRightInd w:val="0"/>
        <w:jc w:val="both"/>
      </w:pPr>
      <w:r>
        <w:t>poniesienia ewentualnych kosztów wyłączeń i włączeń energii elektrycznej,</w:t>
      </w:r>
    </w:p>
    <w:p w:rsidR="006C7FA5" w:rsidRDefault="006C7FA5" w:rsidP="00E2013B">
      <w:pPr>
        <w:numPr>
          <w:ilvl w:val="1"/>
          <w:numId w:val="8"/>
        </w:numPr>
        <w:suppressAutoHyphens w:val="0"/>
        <w:autoSpaceDE w:val="0"/>
        <w:autoSpaceDN w:val="0"/>
        <w:adjustRightInd w:val="0"/>
        <w:jc w:val="both"/>
      </w:pPr>
      <w:r>
        <w:t xml:space="preserve">zorganizowania placu budowy, w tym wykonanie ogrodzeń, zabudowań prowizorycznych, niezbędnych zabezpieczeń i wszystkich innych czynności koniecznych do </w:t>
      </w:r>
      <w:r w:rsidR="00DE754F">
        <w:t xml:space="preserve">bezpiecznego </w:t>
      </w:r>
      <w:r>
        <w:t>realizowania robót. Wykonawca zobowiązany jest zabezpieczyć i oznakować prowadzone robot</w:t>
      </w:r>
      <w:r w:rsidR="00DE754F">
        <w:t>y oraz dbać o stan techniczny i </w:t>
      </w:r>
      <w:r>
        <w:t>prawidłowość oznakowania przez cały czas realizacji umowy,</w:t>
      </w:r>
    </w:p>
    <w:p w:rsidR="006C7FA5" w:rsidRDefault="006C7FA5" w:rsidP="00E2013B">
      <w:pPr>
        <w:numPr>
          <w:ilvl w:val="1"/>
          <w:numId w:val="8"/>
        </w:numPr>
        <w:suppressAutoHyphens w:val="0"/>
        <w:autoSpaceDE w:val="0"/>
        <w:autoSpaceDN w:val="0"/>
        <w:adjustRightInd w:val="0"/>
        <w:jc w:val="both"/>
      </w:pPr>
      <w:r>
        <w:t>ponoszenia pełnej odpowiedzialności za poprawny stan techniczny oznakowania robót oraz spełnienia wszystkich warunków określonych w STWiOR,</w:t>
      </w:r>
    </w:p>
    <w:p w:rsidR="006C7FA5" w:rsidRDefault="006C7FA5" w:rsidP="00E2013B">
      <w:pPr>
        <w:numPr>
          <w:ilvl w:val="1"/>
          <w:numId w:val="8"/>
        </w:numPr>
        <w:suppressAutoHyphens w:val="0"/>
        <w:autoSpaceDE w:val="0"/>
        <w:autoSpaceDN w:val="0"/>
        <w:adjustRightInd w:val="0"/>
        <w:jc w:val="both"/>
      </w:pPr>
      <w:r>
        <w:t xml:space="preserve">ponoszenia pełnej odpowiedzialności za szkody powstałe na terenie przekazanego placu budowy, na zasadach ogólnych, </w:t>
      </w:r>
    </w:p>
    <w:p w:rsidR="006C7FA5" w:rsidRDefault="006C7FA5" w:rsidP="00E2013B">
      <w:pPr>
        <w:numPr>
          <w:ilvl w:val="1"/>
          <w:numId w:val="8"/>
        </w:numPr>
        <w:suppressAutoHyphens w:val="0"/>
        <w:autoSpaceDE w:val="0"/>
        <w:autoSpaceDN w:val="0"/>
        <w:adjustRightInd w:val="0"/>
        <w:jc w:val="both"/>
      </w:pPr>
      <w:r>
        <w:t>ubezpieczenia robót z tytułu szkód, które mogą zaistnieć w związku z określonymi zdarzeniami losowymi oraz od odpowiedzialności cywilnej. Ubezpieczeniu podlegają w szczególności:</w:t>
      </w:r>
    </w:p>
    <w:p w:rsidR="006C7FA5" w:rsidRDefault="006C7FA5" w:rsidP="008420C5">
      <w:pPr>
        <w:numPr>
          <w:ilvl w:val="1"/>
          <w:numId w:val="22"/>
        </w:numPr>
        <w:suppressAutoHyphens w:val="0"/>
        <w:autoSpaceDE w:val="0"/>
        <w:autoSpaceDN w:val="0"/>
        <w:adjustRightInd w:val="0"/>
        <w:ind w:left="993" w:hanging="284"/>
        <w:jc w:val="both"/>
      </w:pPr>
      <w:r>
        <w:lastRenderedPageBreak/>
        <w:t>roboty, obiekty, budowle, urządzenia oraz wsz</w:t>
      </w:r>
      <w:r w:rsidR="009D44B3">
        <w:t>el</w:t>
      </w:r>
      <w:r>
        <w:t>kie mienie ruchome związane bezpośrednio z wykonywaniem robót od ognia, huraganu i innych zdarzeń losowych oraz kradzieży,</w:t>
      </w:r>
    </w:p>
    <w:p w:rsidR="006C7FA5" w:rsidRDefault="006C7FA5" w:rsidP="008420C5">
      <w:pPr>
        <w:numPr>
          <w:ilvl w:val="1"/>
          <w:numId w:val="22"/>
        </w:numPr>
        <w:suppressAutoHyphens w:val="0"/>
        <w:autoSpaceDE w:val="0"/>
        <w:autoSpaceDN w:val="0"/>
        <w:adjustRightInd w:val="0"/>
        <w:ind w:left="993" w:hanging="284"/>
        <w:jc w:val="both"/>
      </w:pPr>
      <w:r>
        <w:t>odpowiedzialność cywilna za szkody oraz następstwa nieszczęśliwych wypadków dotyczących pracowników i osób trzecich, a powstałych w związku z prowadzonymi pracami, w tym także ruchem pojazdów mechanicznych.</w:t>
      </w:r>
    </w:p>
    <w:p w:rsidR="006C7FA5" w:rsidRDefault="006C7FA5" w:rsidP="00E2013B">
      <w:pPr>
        <w:numPr>
          <w:ilvl w:val="1"/>
          <w:numId w:val="8"/>
        </w:numPr>
        <w:suppressAutoHyphens w:val="0"/>
        <w:autoSpaceDE w:val="0"/>
        <w:autoSpaceDN w:val="0"/>
        <w:adjustRightInd w:val="0"/>
        <w:jc w:val="both"/>
      </w:pPr>
      <w:r>
        <w:t>zapewnienia ochrony mienia znajdującego się na terenie budowy, w szczególności pod względem przeciwpożarowym,</w:t>
      </w:r>
    </w:p>
    <w:p w:rsidR="006C7FA5" w:rsidRDefault="006C7FA5" w:rsidP="00E2013B">
      <w:pPr>
        <w:numPr>
          <w:ilvl w:val="1"/>
          <w:numId w:val="8"/>
        </w:numPr>
        <w:suppressAutoHyphens w:val="0"/>
        <w:autoSpaceDE w:val="0"/>
        <w:autoSpaceDN w:val="0"/>
        <w:adjustRightInd w:val="0"/>
        <w:jc w:val="both"/>
      </w:pPr>
      <w:r>
        <w:t>demontażu i montażu oraz naprawy ogrodzeń posesji oraz innych obiektów istniejących i elementów zagospodarowania terenu, powstałych w trakcie robót,</w:t>
      </w:r>
    </w:p>
    <w:p w:rsidR="00167BE8" w:rsidRDefault="00167BE8" w:rsidP="00E2013B">
      <w:pPr>
        <w:numPr>
          <w:ilvl w:val="1"/>
          <w:numId w:val="8"/>
        </w:numPr>
        <w:suppressAutoHyphens w:val="0"/>
        <w:autoSpaceDE w:val="0"/>
        <w:autoSpaceDN w:val="0"/>
        <w:adjustRightInd w:val="0"/>
        <w:jc w:val="both"/>
      </w:pPr>
      <w:r>
        <w:t>ponoszenia kosztów ewentualnych odszkodowań z tytułu zniszczonych nasadzeń,</w:t>
      </w:r>
    </w:p>
    <w:p w:rsidR="006C7FA5" w:rsidRDefault="006C7FA5" w:rsidP="00E2013B">
      <w:pPr>
        <w:numPr>
          <w:ilvl w:val="1"/>
          <w:numId w:val="8"/>
        </w:numPr>
        <w:suppressAutoHyphens w:val="0"/>
        <w:autoSpaceDE w:val="0"/>
        <w:autoSpaceDN w:val="0"/>
        <w:adjustRightInd w:val="0"/>
        <w:jc w:val="both"/>
      </w:pPr>
      <w:r>
        <w:t>wykonania badań, prób i rozruchu, jak również do dokonania odkrywek w przypadku nie zgłoszenia do odbioru robót ulegających zakryciu lub zanikających,</w:t>
      </w:r>
    </w:p>
    <w:p w:rsidR="006C7FA5" w:rsidRDefault="006C7FA5" w:rsidP="00E2013B">
      <w:pPr>
        <w:numPr>
          <w:ilvl w:val="1"/>
          <w:numId w:val="8"/>
        </w:numPr>
        <w:suppressAutoHyphens w:val="0"/>
        <w:autoSpaceDE w:val="0"/>
        <w:autoSpaceDN w:val="0"/>
        <w:adjustRightInd w:val="0"/>
        <w:jc w:val="both"/>
      </w:pPr>
      <w:r>
        <w:t>dokonania uzgodnień i uzyskania wszelkich opinii niezbędnych do wykonania przedmiotu umowy,</w:t>
      </w:r>
    </w:p>
    <w:p w:rsidR="006C7FA5" w:rsidRDefault="006C7FA5" w:rsidP="00E2013B">
      <w:pPr>
        <w:numPr>
          <w:ilvl w:val="1"/>
          <w:numId w:val="8"/>
        </w:numPr>
        <w:suppressAutoHyphens w:val="0"/>
        <w:autoSpaceDE w:val="0"/>
        <w:autoSpaceDN w:val="0"/>
        <w:adjustRightInd w:val="0"/>
        <w:jc w:val="both"/>
      </w:pPr>
      <w:r>
        <w:t>zapewnienia dozoru, a także właściwych warunków bezpieczeństwa i higieny pracy,</w:t>
      </w:r>
    </w:p>
    <w:p w:rsidR="006C7FA5" w:rsidRDefault="006C7FA5" w:rsidP="00E2013B">
      <w:pPr>
        <w:numPr>
          <w:ilvl w:val="1"/>
          <w:numId w:val="8"/>
        </w:numPr>
        <w:suppressAutoHyphens w:val="0"/>
        <w:autoSpaceDE w:val="0"/>
        <w:autoSpaceDN w:val="0"/>
        <w:adjustRightInd w:val="0"/>
        <w:jc w:val="both"/>
      </w:pPr>
      <w:r>
        <w:t>utrzymania terenu budowy w stanie wolnym od przeszkód komunikacyjnych oraz usuwania na bieżąco zbędnych materiałów, odpadów i śmieci oraz ponoszenia kosztów wywozu odpadów,</w:t>
      </w:r>
    </w:p>
    <w:p w:rsidR="009A2FC4" w:rsidRPr="006C4AFC" w:rsidRDefault="009A2FC4" w:rsidP="00E2013B">
      <w:pPr>
        <w:numPr>
          <w:ilvl w:val="1"/>
          <w:numId w:val="8"/>
        </w:numPr>
        <w:suppressAutoHyphens w:val="0"/>
        <w:autoSpaceDE w:val="0"/>
        <w:autoSpaceDN w:val="0"/>
        <w:adjustRightInd w:val="0"/>
        <w:jc w:val="both"/>
      </w:pPr>
      <w:r w:rsidRPr="006C4AFC">
        <w:t>zagospodarowania powstałych w trakcie robót odpa</w:t>
      </w:r>
      <w:r>
        <w:t>dów zgodnie z ustawą o odpadach;</w:t>
      </w:r>
      <w:r w:rsidRPr="006C4AFC">
        <w:t xml:space="preserve"> Wykonawca jest wytwarzającym odpady w rozumieniu przepisów ustawy o odpadach z dnia </w:t>
      </w:r>
      <w:r>
        <w:t>14.12.2012r</w:t>
      </w:r>
      <w:r w:rsidRPr="006C4AFC">
        <w:t>. Wykonawca w trakcie realizacji przedmiotu zamówienia ma obowiązek w pierwszej kolejności poddania odpadów budowlanych (odpadów betonowych, ziemi</w:t>
      </w:r>
      <w:r w:rsidR="0045140E">
        <w:t>,</w:t>
      </w:r>
      <w:r w:rsidRPr="006C4AFC">
        <w:t xml:space="preserve"> gruzu budowlanego) odzyskowi, a jeżeli z przyczyn technologicznych jest </w:t>
      </w:r>
      <w:r w:rsidR="006D5E01">
        <w:t>to niemożliwe lub nieuzasadnione</w:t>
      </w:r>
      <w:r w:rsidRPr="006C4AFC">
        <w:t xml:space="preserve"> z przyczyn ekologicznych lub ekonomicznych, to Wykonawca zobowiązany jest do przekazania powstałych odpadów do unieszkodliwienia. Wykonawca zobowiązany jest udokumentować Zamawiającemu sposób gospodarowania tymi odpadami (utylizacja, wywóz gruzu itp.) jako warunek dokonania odbioru końcowego realizowanego zamówienia.</w:t>
      </w:r>
    </w:p>
    <w:p w:rsidR="00DE754F" w:rsidRDefault="00DE754F" w:rsidP="00DE754F">
      <w:pPr>
        <w:numPr>
          <w:ilvl w:val="1"/>
          <w:numId w:val="8"/>
        </w:numPr>
        <w:suppressAutoHyphens w:val="0"/>
        <w:autoSpaceDE w:val="0"/>
        <w:autoSpaceDN w:val="0"/>
        <w:adjustRightInd w:val="0"/>
        <w:jc w:val="both"/>
      </w:pPr>
      <w:r>
        <w:t>zapewnienia dokonania odbiorów przez właścicieli uzbrojenia i innych odbiorców wynikających ze specyfiki przedmiotu zamówienia,</w:t>
      </w:r>
    </w:p>
    <w:p w:rsidR="006C7FA5" w:rsidRDefault="006C7FA5" w:rsidP="00E2013B">
      <w:pPr>
        <w:numPr>
          <w:ilvl w:val="1"/>
          <w:numId w:val="8"/>
        </w:numPr>
        <w:suppressAutoHyphens w:val="0"/>
        <w:autoSpaceDE w:val="0"/>
        <w:autoSpaceDN w:val="0"/>
        <w:adjustRightInd w:val="0"/>
        <w:jc w:val="both"/>
      </w:pPr>
      <w:r>
        <w:t>umożliwienia wstępu na teren budowy pracownikom organu nadzoru budowlanego i pracownikom jednostek sprawujących funkcje kontrolne oraz uprawnionym przedstawicielom Zamawiającego,</w:t>
      </w:r>
    </w:p>
    <w:p w:rsidR="006C4AFC" w:rsidRDefault="006C7FA5" w:rsidP="00E2013B">
      <w:pPr>
        <w:numPr>
          <w:ilvl w:val="1"/>
          <w:numId w:val="8"/>
        </w:numPr>
        <w:suppressAutoHyphens w:val="0"/>
        <w:autoSpaceDE w:val="0"/>
        <w:autoSpaceDN w:val="0"/>
        <w:adjustRightInd w:val="0"/>
        <w:jc w:val="both"/>
      </w:pPr>
      <w:r>
        <w:t>doprowadzenia stanu nieruchomości, na której prowadzone były roboty, do stanu poprzedniego oraz do pokrycia wszystkich kosztów związanych z odtworzeniem terenu nieruchomości,</w:t>
      </w:r>
    </w:p>
    <w:p w:rsidR="006C7FA5" w:rsidRDefault="006C7FA5" w:rsidP="00E2013B">
      <w:pPr>
        <w:numPr>
          <w:ilvl w:val="1"/>
          <w:numId w:val="8"/>
        </w:numPr>
        <w:suppressAutoHyphens w:val="0"/>
        <w:autoSpaceDE w:val="0"/>
        <w:autoSpaceDN w:val="0"/>
        <w:adjustRightInd w:val="0"/>
        <w:jc w:val="both"/>
      </w:pPr>
      <w:r>
        <w:t xml:space="preserve">uporządkowania terenu budowy po zakończeniu robót i przekazanie go Zamawiającemu najpóźniej do dnia </w:t>
      </w:r>
      <w:r w:rsidR="006233F8">
        <w:t xml:space="preserve">zgłoszenia robót do </w:t>
      </w:r>
      <w:r>
        <w:t>odbioru końcowego,</w:t>
      </w:r>
    </w:p>
    <w:p w:rsidR="006C7FA5" w:rsidRDefault="006C7FA5" w:rsidP="00E2013B">
      <w:pPr>
        <w:numPr>
          <w:ilvl w:val="1"/>
          <w:numId w:val="8"/>
        </w:numPr>
        <w:suppressAutoHyphens w:val="0"/>
        <w:jc w:val="both"/>
      </w:pPr>
      <w:r>
        <w:t>sporządzenia i przedłożenia dokumentacji odbiorowej, w tym projektu powykonawczego,</w:t>
      </w:r>
    </w:p>
    <w:p w:rsidR="009F3E54" w:rsidRDefault="006C7FA5" w:rsidP="00E2013B">
      <w:pPr>
        <w:numPr>
          <w:ilvl w:val="1"/>
          <w:numId w:val="8"/>
        </w:numPr>
        <w:tabs>
          <w:tab w:val="left" w:pos="374"/>
        </w:tabs>
        <w:suppressAutoHyphens w:val="0"/>
        <w:autoSpaceDE w:val="0"/>
        <w:autoSpaceDN w:val="0"/>
        <w:adjustRightInd w:val="0"/>
        <w:jc w:val="both"/>
      </w:pPr>
      <w:r>
        <w:t>udziału w dokonywanym przeglądzie gwarancyjnym</w:t>
      </w:r>
      <w:r w:rsidR="009F3E54">
        <w:t>,</w:t>
      </w:r>
    </w:p>
    <w:p w:rsidR="00AE42AD" w:rsidRPr="00D6703F" w:rsidRDefault="00AE42AD" w:rsidP="00AE42AD">
      <w:pPr>
        <w:numPr>
          <w:ilvl w:val="1"/>
          <w:numId w:val="45"/>
        </w:numPr>
        <w:suppressAutoHyphens w:val="0"/>
        <w:autoSpaceDE w:val="0"/>
        <w:autoSpaceDN w:val="0"/>
        <w:adjustRightInd w:val="0"/>
        <w:jc w:val="both"/>
      </w:pPr>
      <w:r w:rsidRPr="00D6703F">
        <w:t xml:space="preserve">zabezpieczenia i oznakowania prowadzonych robót </w:t>
      </w:r>
      <w:r w:rsidR="006233F8">
        <w:t>oraz dbania o stan techniczny i </w:t>
      </w:r>
      <w:r w:rsidRPr="00D6703F">
        <w:t>prawidłowość oznakowania przez cały czas trwania realizacji przedmiotu umowy,</w:t>
      </w:r>
    </w:p>
    <w:p w:rsidR="00AE42AD" w:rsidRPr="00D6703F" w:rsidRDefault="00AE42AD" w:rsidP="00AE42AD">
      <w:pPr>
        <w:numPr>
          <w:ilvl w:val="1"/>
          <w:numId w:val="45"/>
        </w:numPr>
        <w:suppressAutoHyphens w:val="0"/>
        <w:autoSpaceDE w:val="0"/>
        <w:autoSpaceDN w:val="0"/>
        <w:adjustRightInd w:val="0"/>
        <w:jc w:val="both"/>
      </w:pPr>
      <w:r w:rsidRPr="00D6703F">
        <w:t>ponoszenia pełnej odpowiedzialności za stan i przestrzeganie przepisów bhp, ochronę p. poż. i dozór mienia na terenie robót, jak i za szkody powstałe na terenie przekazanego placu budowy, na zasadach ogólnych, od chwili przekazania miejsca robót,</w:t>
      </w:r>
    </w:p>
    <w:p w:rsidR="00260588" w:rsidRDefault="00AE42AD" w:rsidP="00260588">
      <w:pPr>
        <w:numPr>
          <w:ilvl w:val="1"/>
          <w:numId w:val="45"/>
        </w:numPr>
        <w:tabs>
          <w:tab w:val="num" w:pos="426"/>
        </w:tabs>
        <w:suppressAutoHyphens w:val="0"/>
        <w:ind w:left="709" w:hanging="283"/>
        <w:jc w:val="both"/>
      </w:pPr>
      <w:r w:rsidRPr="00D6703F">
        <w:t>terminowego wykonania i przekazania do eksploatacji przedmiotu umowy oraz oświadczenia, że roboty ukończone przez niego są całkowicie zgodne z umową,</w:t>
      </w:r>
    </w:p>
    <w:p w:rsidR="00AE42AD" w:rsidRPr="00D6703F" w:rsidRDefault="00AE42AD" w:rsidP="00260588">
      <w:pPr>
        <w:numPr>
          <w:ilvl w:val="1"/>
          <w:numId w:val="45"/>
        </w:numPr>
        <w:tabs>
          <w:tab w:val="clear" w:pos="720"/>
          <w:tab w:val="num" w:pos="426"/>
          <w:tab w:val="num" w:pos="851"/>
        </w:tabs>
        <w:suppressAutoHyphens w:val="0"/>
        <w:ind w:left="851" w:hanging="425"/>
        <w:jc w:val="both"/>
      </w:pPr>
      <w:r w:rsidRPr="00D6703F">
        <w:lastRenderedPageBreak/>
        <w:t>ponoszenia pełnej odpowiedzialności za szkody oraz następstwa nieszczęśliwych wypadków pracowników i osób trzecich, powstałe w związku z prowadzonymi robotami, w tym także ruchem pojazdów,</w:t>
      </w:r>
    </w:p>
    <w:p w:rsidR="00AE42AD" w:rsidRPr="00D6703F" w:rsidRDefault="00AE42AD" w:rsidP="00AE42AD">
      <w:pPr>
        <w:numPr>
          <w:ilvl w:val="1"/>
          <w:numId w:val="45"/>
        </w:numPr>
        <w:tabs>
          <w:tab w:val="clear" w:pos="720"/>
          <w:tab w:val="num" w:pos="851"/>
        </w:tabs>
        <w:suppressAutoHyphens w:val="0"/>
        <w:ind w:left="851" w:hanging="425"/>
        <w:jc w:val="both"/>
      </w:pPr>
      <w:r w:rsidRPr="00D6703F">
        <w:t>dostarczania niezbędnych dokumentów potwierdzających parametry techniczne oraz wymagane normy stosowanych materiałów w tym np. wyników oraz protokołów badań, sprawozdań i prób dotyczących realizowanego przedmiotu niniejszej umowy,</w:t>
      </w:r>
    </w:p>
    <w:p w:rsidR="00AE42AD" w:rsidRPr="00D6703F" w:rsidRDefault="00AE42AD" w:rsidP="00AE42AD">
      <w:pPr>
        <w:numPr>
          <w:ilvl w:val="1"/>
          <w:numId w:val="45"/>
        </w:numPr>
        <w:tabs>
          <w:tab w:val="clear" w:pos="720"/>
          <w:tab w:val="num" w:pos="851"/>
        </w:tabs>
        <w:suppressAutoHyphens w:val="0"/>
        <w:ind w:left="851" w:hanging="425"/>
        <w:jc w:val="both"/>
      </w:pPr>
      <w:r w:rsidRPr="00D6703F">
        <w:t>zabezpieczenia instalacji, urządzeń i obiektów na terenie robót i w jej bezpośrednim otoczeniu, przed ich zniszczeniem lub uszkodzeniem w trakcie wykonywania robót,</w:t>
      </w:r>
    </w:p>
    <w:p w:rsidR="00AE42AD" w:rsidRPr="00D6703F" w:rsidRDefault="00AE42AD" w:rsidP="00AE42AD">
      <w:pPr>
        <w:numPr>
          <w:ilvl w:val="1"/>
          <w:numId w:val="45"/>
        </w:numPr>
        <w:tabs>
          <w:tab w:val="clear" w:pos="720"/>
          <w:tab w:val="num" w:pos="851"/>
        </w:tabs>
        <w:suppressAutoHyphens w:val="0"/>
        <w:ind w:left="851" w:hanging="425"/>
        <w:jc w:val="both"/>
      </w:pPr>
      <w:r w:rsidRPr="00D6703F">
        <w:t>dbania o porządek na terenie robót oraz utrzymywanie terenu robót w należytym stanie i porządku oraz w stanie wolnym od przeszkód komunikacyjnych oraz usuwania na bieżąco zbędnych materiałów, odpadów i śmieci oraz ponoszenia kosztów wywozu odpadów</w:t>
      </w:r>
    </w:p>
    <w:p w:rsidR="00260588" w:rsidRDefault="00AE42AD" w:rsidP="00260588">
      <w:pPr>
        <w:numPr>
          <w:ilvl w:val="1"/>
          <w:numId w:val="45"/>
        </w:numPr>
        <w:tabs>
          <w:tab w:val="clear" w:pos="720"/>
          <w:tab w:val="num" w:pos="851"/>
        </w:tabs>
        <w:suppressAutoHyphens w:val="0"/>
        <w:ind w:left="851" w:hanging="425"/>
        <w:jc w:val="both"/>
      </w:pPr>
      <w:r w:rsidRPr="00D6703F">
        <w:t>przygotowania do odbioru końcowego kompletu protokołów niezbędnych przy odbiorze,</w:t>
      </w:r>
    </w:p>
    <w:p w:rsidR="00AE42AD" w:rsidRPr="00D6703F" w:rsidRDefault="00AE42AD" w:rsidP="00260588">
      <w:pPr>
        <w:numPr>
          <w:ilvl w:val="1"/>
          <w:numId w:val="45"/>
        </w:numPr>
        <w:tabs>
          <w:tab w:val="clear" w:pos="720"/>
          <w:tab w:val="num" w:pos="851"/>
        </w:tabs>
        <w:suppressAutoHyphens w:val="0"/>
        <w:ind w:left="851" w:hanging="425"/>
        <w:jc w:val="both"/>
      </w:pPr>
      <w:r w:rsidRPr="00D6703F">
        <w:t>ponoszenia wyłącznej odpowiedzialności za wszelkie szkody będące następstwem niewykonania lub nienależytego wykonania przedmiotu umowy, które to szkody Wykonawca zobowiązuje się pokryć w pełnej wysokości,</w:t>
      </w:r>
    </w:p>
    <w:p w:rsidR="00AE42AD" w:rsidRPr="00D6703F" w:rsidRDefault="00AE42AD" w:rsidP="00AE42AD">
      <w:pPr>
        <w:numPr>
          <w:ilvl w:val="1"/>
          <w:numId w:val="45"/>
        </w:numPr>
        <w:tabs>
          <w:tab w:val="clear" w:pos="720"/>
          <w:tab w:val="num" w:pos="851"/>
        </w:tabs>
        <w:suppressAutoHyphens w:val="0"/>
        <w:ind w:left="851" w:hanging="425"/>
        <w:jc w:val="both"/>
      </w:pPr>
      <w:r w:rsidRPr="00D6703F">
        <w:t>niezwłocznego informowania Zamawiającego o problemach technicznych lub okolicznościach, które mogą wpłynąć na jakość robót lub termin ich zakończenia,</w:t>
      </w:r>
    </w:p>
    <w:p w:rsidR="006C7FA5" w:rsidRDefault="00AE42AD" w:rsidP="00AE42AD">
      <w:pPr>
        <w:numPr>
          <w:ilvl w:val="1"/>
          <w:numId w:val="8"/>
        </w:numPr>
        <w:tabs>
          <w:tab w:val="clear" w:pos="720"/>
          <w:tab w:val="left" w:pos="374"/>
          <w:tab w:val="num" w:pos="851"/>
        </w:tabs>
        <w:suppressAutoHyphens w:val="0"/>
        <w:autoSpaceDE w:val="0"/>
        <w:autoSpaceDN w:val="0"/>
        <w:adjustRightInd w:val="0"/>
        <w:ind w:left="851" w:hanging="425"/>
        <w:jc w:val="both"/>
      </w:pPr>
      <w:r w:rsidRPr="00D6703F">
        <w:t>wykonania badań jak również do dokonania odkrywek w przypadku nie zgłoszenia do odbioru robót ulegających zakryciu lub zanikających</w:t>
      </w:r>
      <w:r w:rsidR="006C7FA5">
        <w:t>.</w:t>
      </w:r>
    </w:p>
    <w:p w:rsidR="006C7FA5" w:rsidRPr="006D5E01" w:rsidRDefault="006C7FA5" w:rsidP="00E2013B">
      <w:pPr>
        <w:numPr>
          <w:ilvl w:val="0"/>
          <w:numId w:val="8"/>
        </w:numPr>
        <w:suppressAutoHyphens w:val="0"/>
        <w:autoSpaceDE w:val="0"/>
        <w:autoSpaceDN w:val="0"/>
        <w:adjustRightInd w:val="0"/>
        <w:jc w:val="both"/>
      </w:pPr>
      <w:r w:rsidRPr="006D5E01">
        <w:t>Materiały z rozbiórki przeznaczone do odzysku stanowią własność Zamawiającego i Wykonawca winien przedsięwziąć wszelkie środki ostrożności niezbędne dla ich zachowania. Wykonawca przetransportuje je oraz złoży we wskazane przez Zamawiającego miejsce. Pozostałe materiały z rozbiórki winny być usunięte z terenu budowy przy zachowaniu przepisów ustawy o odpadach na koszt Wykonawcy.</w:t>
      </w:r>
    </w:p>
    <w:p w:rsidR="006C7FA5" w:rsidRDefault="006C7FA5" w:rsidP="00E2013B">
      <w:pPr>
        <w:autoSpaceDE w:val="0"/>
        <w:autoSpaceDN w:val="0"/>
        <w:adjustRightInd w:val="0"/>
        <w:ind w:left="360"/>
        <w:jc w:val="both"/>
      </w:pPr>
    </w:p>
    <w:p w:rsidR="006C7FA5" w:rsidRDefault="00125487" w:rsidP="00E2013B">
      <w:pPr>
        <w:jc w:val="center"/>
        <w:rPr>
          <w:b/>
        </w:rPr>
      </w:pPr>
      <w:r>
        <w:rPr>
          <w:b/>
        </w:rPr>
        <w:t>§ 7</w:t>
      </w:r>
    </w:p>
    <w:p w:rsidR="006C7FA5" w:rsidRDefault="006C7FA5" w:rsidP="00E2013B">
      <w:pPr>
        <w:autoSpaceDE w:val="0"/>
        <w:autoSpaceDN w:val="0"/>
        <w:adjustRightInd w:val="0"/>
        <w:jc w:val="center"/>
        <w:rPr>
          <w:b/>
        </w:rPr>
      </w:pPr>
      <w:r>
        <w:rPr>
          <w:b/>
        </w:rPr>
        <w:t>Zapewnienie bezpieczeństwa</w:t>
      </w:r>
    </w:p>
    <w:p w:rsidR="006C7FA5" w:rsidRDefault="006C7FA5" w:rsidP="00E2013B">
      <w:pPr>
        <w:numPr>
          <w:ilvl w:val="6"/>
          <w:numId w:val="9"/>
        </w:numPr>
        <w:tabs>
          <w:tab w:val="num" w:pos="374"/>
        </w:tabs>
        <w:suppressAutoHyphens w:val="0"/>
        <w:autoSpaceDE w:val="0"/>
        <w:autoSpaceDN w:val="0"/>
        <w:adjustRightInd w:val="0"/>
        <w:ind w:left="374"/>
        <w:jc w:val="both"/>
      </w:pPr>
      <w:r>
        <w:t>Wykonawca jest odpowiedzialny za bezpieczeństwo wszelkich działań na terenie budowy od dnia przekazania placu budowy do protokolarnego odbioru robót.</w:t>
      </w:r>
    </w:p>
    <w:p w:rsidR="009F3E54" w:rsidRDefault="009F3E54" w:rsidP="009F3E54">
      <w:pPr>
        <w:numPr>
          <w:ilvl w:val="6"/>
          <w:numId w:val="9"/>
        </w:numPr>
        <w:tabs>
          <w:tab w:val="num" w:pos="374"/>
        </w:tabs>
        <w:suppressAutoHyphens w:val="0"/>
        <w:autoSpaceDE w:val="0"/>
        <w:autoSpaceDN w:val="0"/>
        <w:adjustRightInd w:val="0"/>
        <w:ind w:left="374"/>
        <w:jc w:val="both"/>
      </w:pPr>
      <w:r>
        <w:t>Jeżeli Wykonawca wykonuje roboty bez zamykania ruchu, ma on obowiązek zapewnić bezpieczeństwo ruchu na terenie budowy.</w:t>
      </w:r>
    </w:p>
    <w:p w:rsidR="006C7FA5" w:rsidRDefault="006C7FA5" w:rsidP="00E2013B">
      <w:pPr>
        <w:numPr>
          <w:ilvl w:val="6"/>
          <w:numId w:val="9"/>
        </w:numPr>
        <w:tabs>
          <w:tab w:val="num" w:pos="374"/>
        </w:tabs>
        <w:suppressAutoHyphens w:val="0"/>
        <w:autoSpaceDE w:val="0"/>
        <w:autoSpaceDN w:val="0"/>
        <w:adjustRightInd w:val="0"/>
        <w:ind w:left="374"/>
        <w:jc w:val="both"/>
      </w:pPr>
      <w:r>
        <w:t>Wykonawca ma obowiązek znać i stosować w czasie prowadzenia robót wszelkie przepisy dotyczące ochrony środowiska naturalnego i bezpieczeństwa pracy. Opłaty i kary za przekroczenie w trakcie robót norm, określonych w odpowiednich przepisach, dotyczących ochrony środowiska i bezpieczeństwa pracy ponosi Wykonawca.</w:t>
      </w:r>
    </w:p>
    <w:p w:rsidR="006C7FA5" w:rsidRDefault="006C7FA5" w:rsidP="00E2013B">
      <w:pPr>
        <w:numPr>
          <w:ilvl w:val="6"/>
          <w:numId w:val="9"/>
        </w:numPr>
        <w:tabs>
          <w:tab w:val="num" w:pos="374"/>
        </w:tabs>
        <w:suppressAutoHyphens w:val="0"/>
        <w:autoSpaceDE w:val="0"/>
        <w:autoSpaceDN w:val="0"/>
        <w:adjustRightInd w:val="0"/>
        <w:ind w:left="374"/>
        <w:jc w:val="both"/>
      </w:pPr>
      <w:r>
        <w:t>Wykonawca ponosi odpowiedzialność za wszelkie ryzyko związane ze szkodą lub utratą dóbr fizycznych i uszkodzeniem ciała lub ze śmiercią podczas i w konsekwencji wykonywania Umowy, z wyjątkiem ryzyka nadzwyczajnego określonego jako ryzyko Zamawiającego.</w:t>
      </w:r>
    </w:p>
    <w:p w:rsidR="006C7FA5" w:rsidRDefault="006C7FA5" w:rsidP="00E2013B">
      <w:pPr>
        <w:numPr>
          <w:ilvl w:val="6"/>
          <w:numId w:val="9"/>
        </w:numPr>
        <w:tabs>
          <w:tab w:val="num" w:pos="374"/>
        </w:tabs>
        <w:suppressAutoHyphens w:val="0"/>
        <w:autoSpaceDE w:val="0"/>
        <w:autoSpaceDN w:val="0"/>
        <w:adjustRightInd w:val="0"/>
        <w:ind w:left="374"/>
        <w:jc w:val="both"/>
      </w:pPr>
      <w:r>
        <w:t>Zamawiający ponosi odpowiedzialność za wszelkie ryzyko nadzwyczajne, które bezpośrednio wpływa na wykonywanie robót w kraju Zamawiającego, a obejmujące ryzyko wojny, działań zaczepnych, inwazji, działań nieprzyjacielskich, buntu, rewolucji, powstania, działań władzy wojskowej, wojny domowej, rozruchów, zamieszek wewnętrznych lub niepokojów (jeśli nie dotyczą wyłącznie pracowników Wykonawcy) oraz skażeń jakimikolwiek paliwami lub odpadami nuklearnymi lub toksycznymi radioaktywnymi substancjami wybuchowymi.</w:t>
      </w:r>
    </w:p>
    <w:p w:rsidR="006C7FA5" w:rsidRDefault="006C7FA5" w:rsidP="00E2013B">
      <w:pPr>
        <w:jc w:val="center"/>
        <w:rPr>
          <w:b/>
        </w:rPr>
      </w:pPr>
    </w:p>
    <w:p w:rsidR="006C7FA5" w:rsidRDefault="00125487" w:rsidP="00E2013B">
      <w:pPr>
        <w:jc w:val="center"/>
        <w:rPr>
          <w:b/>
        </w:rPr>
      </w:pPr>
      <w:r>
        <w:rPr>
          <w:b/>
        </w:rPr>
        <w:t>§ 8</w:t>
      </w:r>
    </w:p>
    <w:p w:rsidR="006C7FA5" w:rsidRDefault="006C7FA5" w:rsidP="00E2013B">
      <w:pPr>
        <w:autoSpaceDE w:val="0"/>
        <w:autoSpaceDN w:val="0"/>
        <w:adjustRightInd w:val="0"/>
        <w:jc w:val="center"/>
        <w:rPr>
          <w:b/>
        </w:rPr>
      </w:pPr>
      <w:r>
        <w:rPr>
          <w:b/>
        </w:rPr>
        <w:t>Odbiory</w:t>
      </w:r>
    </w:p>
    <w:p w:rsidR="006C7FA5" w:rsidRDefault="006C7FA5" w:rsidP="00E2013B">
      <w:pPr>
        <w:numPr>
          <w:ilvl w:val="6"/>
          <w:numId w:val="10"/>
        </w:numPr>
        <w:tabs>
          <w:tab w:val="left" w:pos="374"/>
        </w:tabs>
        <w:suppressAutoHyphens w:val="0"/>
        <w:autoSpaceDE w:val="0"/>
        <w:autoSpaceDN w:val="0"/>
        <w:adjustRightInd w:val="0"/>
        <w:ind w:left="374"/>
        <w:jc w:val="both"/>
      </w:pPr>
      <w:r>
        <w:lastRenderedPageBreak/>
        <w:t>Odbiory robót zanikających i ulegających zakryciu będą się odbywać na następujących zasadach:</w:t>
      </w:r>
    </w:p>
    <w:p w:rsidR="006C7FA5" w:rsidRDefault="006C7FA5" w:rsidP="00E2013B">
      <w:pPr>
        <w:numPr>
          <w:ilvl w:val="1"/>
          <w:numId w:val="11"/>
        </w:numPr>
        <w:tabs>
          <w:tab w:val="left" w:pos="374"/>
        </w:tabs>
        <w:suppressAutoHyphens w:val="0"/>
        <w:autoSpaceDE w:val="0"/>
        <w:autoSpaceDN w:val="0"/>
        <w:adjustRightInd w:val="0"/>
        <w:jc w:val="both"/>
      </w:pPr>
      <w:r>
        <w:t>Wykonawca zobowiązany jest zgłaszać inspektorowi nadzoru do odbioru roboty zanikające lub ulegające zakryciu.</w:t>
      </w:r>
    </w:p>
    <w:p w:rsidR="006C7FA5" w:rsidRDefault="006C7FA5" w:rsidP="00E2013B">
      <w:pPr>
        <w:numPr>
          <w:ilvl w:val="1"/>
          <w:numId w:val="11"/>
        </w:numPr>
        <w:tabs>
          <w:tab w:val="left" w:pos="374"/>
        </w:tabs>
        <w:suppressAutoHyphens w:val="0"/>
        <w:autoSpaceDE w:val="0"/>
        <w:autoSpaceDN w:val="0"/>
        <w:adjustRightInd w:val="0"/>
        <w:jc w:val="both"/>
      </w:pPr>
      <w:r>
        <w:t>Odbioru dokonuje inspektor nadzoru w terminie nie dłuższym niż 2 dni robocze licząc od daty zgłoszenia przez Wykonawcę.</w:t>
      </w:r>
    </w:p>
    <w:p w:rsidR="006C7FA5" w:rsidRDefault="006C7FA5" w:rsidP="00E2013B">
      <w:pPr>
        <w:numPr>
          <w:ilvl w:val="1"/>
          <w:numId w:val="11"/>
        </w:numPr>
        <w:tabs>
          <w:tab w:val="left" w:pos="374"/>
        </w:tabs>
        <w:suppressAutoHyphens w:val="0"/>
        <w:autoSpaceDE w:val="0"/>
        <w:autoSpaceDN w:val="0"/>
        <w:adjustRightInd w:val="0"/>
        <w:jc w:val="both"/>
      </w:pPr>
      <w:r>
        <w:t xml:space="preserve">W przypadku niespełnienia przez Wykonawcę wymogów określonych w pkt 1) zobowiązany on będzie do odkrycia robót lub </w:t>
      </w:r>
      <w:r w:rsidR="00E2013B">
        <w:t>wykonania otworów kontrolnych a </w:t>
      </w:r>
      <w:r>
        <w:t>następnie przywrócenia stanu poprzedniego. Koszt i ryzyko tych czynności obciąża Wykonawcę.</w:t>
      </w:r>
    </w:p>
    <w:p w:rsidR="006C7FA5" w:rsidRDefault="006C7FA5" w:rsidP="008420C5">
      <w:pPr>
        <w:numPr>
          <w:ilvl w:val="0"/>
          <w:numId w:val="21"/>
        </w:numPr>
        <w:suppressAutoHyphens w:val="0"/>
        <w:autoSpaceDE w:val="0"/>
        <w:autoSpaceDN w:val="0"/>
        <w:adjustRightInd w:val="0"/>
        <w:jc w:val="both"/>
      </w:pPr>
      <w:r>
        <w:t>Odbiór końcowy:</w:t>
      </w:r>
    </w:p>
    <w:p w:rsidR="00A42D91" w:rsidRDefault="006C7FA5" w:rsidP="0019289A">
      <w:pPr>
        <w:numPr>
          <w:ilvl w:val="1"/>
          <w:numId w:val="21"/>
        </w:numPr>
        <w:tabs>
          <w:tab w:val="left" w:pos="374"/>
        </w:tabs>
        <w:suppressAutoHyphens w:val="0"/>
        <w:autoSpaceDE w:val="0"/>
        <w:autoSpaceDN w:val="0"/>
        <w:adjustRightInd w:val="0"/>
        <w:jc w:val="both"/>
      </w:pPr>
      <w:r>
        <w:t xml:space="preserve">Po zakończeniu robót i potwierdzeniu gotowości odbioru przez inspektora nadzoru Wykonawca zawiadomi Zamawiającego o gotowości odbioru. </w:t>
      </w:r>
    </w:p>
    <w:p w:rsidR="00E135E9" w:rsidRDefault="006C7FA5" w:rsidP="008420C5">
      <w:pPr>
        <w:numPr>
          <w:ilvl w:val="1"/>
          <w:numId w:val="21"/>
        </w:numPr>
        <w:tabs>
          <w:tab w:val="left" w:pos="374"/>
        </w:tabs>
        <w:suppressAutoHyphens w:val="0"/>
        <w:autoSpaceDE w:val="0"/>
        <w:autoSpaceDN w:val="0"/>
        <w:adjustRightInd w:val="0"/>
        <w:jc w:val="both"/>
      </w:pPr>
      <w:r>
        <w:t xml:space="preserve">Zamawiający rozpocznie czynności odbioru końcowego robót stanowiących przedmiot umowy w ciągu </w:t>
      </w:r>
      <w:r w:rsidR="006233F8">
        <w:t>3</w:t>
      </w:r>
      <w:r>
        <w:t xml:space="preserve"> dni</w:t>
      </w:r>
      <w:r w:rsidR="006233F8">
        <w:t xml:space="preserve"> roboczych</w:t>
      </w:r>
      <w:r w:rsidR="00263DB2">
        <w:t xml:space="preserve"> </w:t>
      </w:r>
      <w:r>
        <w:t xml:space="preserve">od daty </w:t>
      </w:r>
      <w:r w:rsidR="00E135E9">
        <w:t xml:space="preserve">złożenia poprawnego </w:t>
      </w:r>
      <w:r>
        <w:t xml:space="preserve">zawiadomienia </w:t>
      </w:r>
      <w:r w:rsidR="00A16661">
        <w:t>i powiadomi uczestników odbioru.</w:t>
      </w:r>
    </w:p>
    <w:p w:rsidR="006C7FA5" w:rsidRDefault="00E135E9" w:rsidP="008420C5">
      <w:pPr>
        <w:numPr>
          <w:ilvl w:val="1"/>
          <w:numId w:val="21"/>
        </w:numPr>
        <w:tabs>
          <w:tab w:val="left" w:pos="374"/>
        </w:tabs>
        <w:suppressAutoHyphens w:val="0"/>
        <w:autoSpaceDE w:val="0"/>
        <w:autoSpaceDN w:val="0"/>
        <w:adjustRightInd w:val="0"/>
        <w:jc w:val="both"/>
      </w:pPr>
      <w:r>
        <w:t>N</w:t>
      </w:r>
      <w:r w:rsidR="006C7FA5">
        <w:t>a dzień odbioru Wykonawca przedłoży Zamawiającemu następujące dokumenty:</w:t>
      </w:r>
    </w:p>
    <w:p w:rsidR="006C7FA5" w:rsidRDefault="006C7FA5" w:rsidP="008420C5">
      <w:pPr>
        <w:numPr>
          <w:ilvl w:val="2"/>
          <w:numId w:val="21"/>
        </w:numPr>
        <w:tabs>
          <w:tab w:val="left" w:pos="374"/>
        </w:tabs>
        <w:suppressAutoHyphens w:val="0"/>
        <w:autoSpaceDE w:val="0"/>
        <w:autoSpaceDN w:val="0"/>
        <w:adjustRightInd w:val="0"/>
        <w:jc w:val="both"/>
      </w:pPr>
      <w:r>
        <w:t>dziennik budowy,</w:t>
      </w:r>
    </w:p>
    <w:p w:rsidR="006C7FA5" w:rsidRDefault="006C7FA5" w:rsidP="008420C5">
      <w:pPr>
        <w:numPr>
          <w:ilvl w:val="2"/>
          <w:numId w:val="21"/>
        </w:numPr>
        <w:tabs>
          <w:tab w:val="left" w:pos="374"/>
        </w:tabs>
        <w:suppressAutoHyphens w:val="0"/>
        <w:autoSpaceDE w:val="0"/>
        <w:autoSpaceDN w:val="0"/>
        <w:adjustRightInd w:val="0"/>
        <w:jc w:val="both"/>
      </w:pPr>
      <w:r>
        <w:t>protokoły badań i sprawdzeń,</w:t>
      </w:r>
    </w:p>
    <w:p w:rsidR="006C7FA5" w:rsidRDefault="006C7FA5" w:rsidP="008420C5">
      <w:pPr>
        <w:numPr>
          <w:ilvl w:val="2"/>
          <w:numId w:val="21"/>
        </w:numPr>
        <w:tabs>
          <w:tab w:val="left" w:pos="374"/>
        </w:tabs>
        <w:suppressAutoHyphens w:val="0"/>
        <w:autoSpaceDE w:val="0"/>
        <w:autoSpaceDN w:val="0"/>
        <w:adjustRightInd w:val="0"/>
        <w:jc w:val="both"/>
      </w:pPr>
      <w:r>
        <w:t>protokoły odbiorów technicznych, atesty na wbudowane materiały,</w:t>
      </w:r>
    </w:p>
    <w:p w:rsidR="0045140E" w:rsidRDefault="0045140E" w:rsidP="008420C5">
      <w:pPr>
        <w:numPr>
          <w:ilvl w:val="2"/>
          <w:numId w:val="21"/>
        </w:numPr>
        <w:tabs>
          <w:tab w:val="left" w:pos="374"/>
        </w:tabs>
        <w:suppressAutoHyphens w:val="0"/>
        <w:autoSpaceDE w:val="0"/>
        <w:autoSpaceDN w:val="0"/>
        <w:adjustRightInd w:val="0"/>
        <w:jc w:val="both"/>
      </w:pPr>
      <w:r>
        <w:t>dokumentację dotyczącą gospodarowania odpadami,</w:t>
      </w:r>
    </w:p>
    <w:p w:rsidR="002660AE" w:rsidRDefault="006C7FA5" w:rsidP="008420C5">
      <w:pPr>
        <w:numPr>
          <w:ilvl w:val="2"/>
          <w:numId w:val="21"/>
        </w:numPr>
        <w:tabs>
          <w:tab w:val="left" w:pos="374"/>
        </w:tabs>
        <w:suppressAutoHyphens w:val="0"/>
        <w:autoSpaceDE w:val="0"/>
        <w:autoSpaceDN w:val="0"/>
        <w:adjustRightInd w:val="0"/>
        <w:jc w:val="both"/>
      </w:pPr>
      <w:r>
        <w:t>dokumentację powykonawczą obiektu wraz z naniesionymi zmianami dokonanymi w trakcie budowy, potwierdzonymi przez inspektora nadzoru i projektanta –</w:t>
      </w:r>
      <w:r w:rsidR="00263DB2">
        <w:t xml:space="preserve"> projekt budowlany powykonawczy</w:t>
      </w:r>
      <w:r w:rsidR="002660AE">
        <w:t>,</w:t>
      </w:r>
    </w:p>
    <w:p w:rsidR="006C7FA5" w:rsidRDefault="002660AE" w:rsidP="008420C5">
      <w:pPr>
        <w:numPr>
          <w:ilvl w:val="2"/>
          <w:numId w:val="21"/>
        </w:numPr>
        <w:tabs>
          <w:tab w:val="left" w:pos="374"/>
        </w:tabs>
        <w:suppressAutoHyphens w:val="0"/>
        <w:autoSpaceDE w:val="0"/>
        <w:autoSpaceDN w:val="0"/>
        <w:adjustRightInd w:val="0"/>
        <w:jc w:val="both"/>
      </w:pPr>
      <w:r>
        <w:t>zaktualizowany harmonogram robót</w:t>
      </w:r>
      <w:r w:rsidR="00263DB2">
        <w:t>.</w:t>
      </w:r>
    </w:p>
    <w:p w:rsidR="006C7FA5" w:rsidRDefault="006C7FA5" w:rsidP="008420C5">
      <w:pPr>
        <w:numPr>
          <w:ilvl w:val="1"/>
          <w:numId w:val="21"/>
        </w:numPr>
        <w:tabs>
          <w:tab w:val="left" w:pos="374"/>
        </w:tabs>
        <w:suppressAutoHyphens w:val="0"/>
        <w:autoSpaceDE w:val="0"/>
        <w:autoSpaceDN w:val="0"/>
        <w:adjustRightInd w:val="0"/>
        <w:jc w:val="both"/>
      </w:pPr>
      <w:r>
        <w:t>Na dzień odbioru końcowego wszelkie tymczasowe obiekty budowlane Wykonawcy winny zostać usunięte z placu budowy.</w:t>
      </w:r>
    </w:p>
    <w:p w:rsidR="006C7FA5" w:rsidRDefault="006C7FA5" w:rsidP="008420C5">
      <w:pPr>
        <w:numPr>
          <w:ilvl w:val="1"/>
          <w:numId w:val="21"/>
        </w:numPr>
        <w:tabs>
          <w:tab w:val="left" w:pos="374"/>
        </w:tabs>
        <w:suppressAutoHyphens w:val="0"/>
        <w:autoSpaceDE w:val="0"/>
        <w:autoSpaceDN w:val="0"/>
        <w:adjustRightInd w:val="0"/>
        <w:jc w:val="both"/>
      </w:pPr>
      <w:r>
        <w:t>Protokół odbioru końcowego sporządzi Zamawiający.</w:t>
      </w:r>
    </w:p>
    <w:p w:rsidR="006C7FA5" w:rsidRDefault="006C7FA5" w:rsidP="008420C5">
      <w:pPr>
        <w:numPr>
          <w:ilvl w:val="0"/>
          <w:numId w:val="21"/>
        </w:numPr>
        <w:suppressAutoHyphens w:val="0"/>
        <w:autoSpaceDE w:val="0"/>
        <w:autoSpaceDN w:val="0"/>
        <w:adjustRightInd w:val="0"/>
        <w:jc w:val="both"/>
      </w:pPr>
      <w:r>
        <w:t>Odbiór gwarancyjny odbędzie się na następujących zasadach:</w:t>
      </w:r>
    </w:p>
    <w:p w:rsidR="006C7FA5" w:rsidRDefault="006C7FA5" w:rsidP="008420C5">
      <w:pPr>
        <w:numPr>
          <w:ilvl w:val="1"/>
          <w:numId w:val="21"/>
        </w:numPr>
        <w:suppressAutoHyphens w:val="0"/>
        <w:autoSpaceDE w:val="0"/>
        <w:autoSpaceDN w:val="0"/>
        <w:adjustRightInd w:val="0"/>
        <w:jc w:val="both"/>
      </w:pPr>
      <w:r>
        <w:t>Zamawiający wyznacz</w:t>
      </w:r>
      <w:r w:rsidR="00263DB2">
        <w:t>y</w:t>
      </w:r>
      <w:r>
        <w:t xml:space="preserve"> termin gwarancyjnego odbioru robót przed upływem terminu rękojmi za wady lub gwarancji jakości, a także na protokolarne stwierdzenie usunięcia wad ujawnionych w okresie rękojmi za wady lub gwarancji jakości.</w:t>
      </w:r>
    </w:p>
    <w:p w:rsidR="006C7FA5" w:rsidRDefault="006C7FA5" w:rsidP="008420C5">
      <w:pPr>
        <w:numPr>
          <w:ilvl w:val="1"/>
          <w:numId w:val="21"/>
        </w:numPr>
        <w:suppressAutoHyphens w:val="0"/>
        <w:autoSpaceDE w:val="0"/>
        <w:autoSpaceDN w:val="0"/>
        <w:adjustRightInd w:val="0"/>
        <w:jc w:val="both"/>
      </w:pPr>
      <w:r>
        <w:t>Strony postanawiają, że z czynności odbioru gwarancyjnego zostanie sporządzony protokół zawierający wszelkie ustalenia dokonane w toku odbioru, jak również terminy wyznaczone na usunięcie stwierdzonych przy odbiorze wad.</w:t>
      </w:r>
    </w:p>
    <w:p w:rsidR="006C7FA5" w:rsidRDefault="006C7FA5" w:rsidP="008420C5">
      <w:pPr>
        <w:numPr>
          <w:ilvl w:val="0"/>
          <w:numId w:val="21"/>
        </w:numPr>
        <w:suppressAutoHyphens w:val="0"/>
        <w:autoSpaceDE w:val="0"/>
        <w:autoSpaceDN w:val="0"/>
        <w:adjustRightInd w:val="0"/>
        <w:jc w:val="both"/>
      </w:pPr>
      <w:r>
        <w:t>Wady ujawnione w trakcie odbioru:</w:t>
      </w:r>
    </w:p>
    <w:p w:rsidR="006C7FA5" w:rsidRDefault="006C7FA5" w:rsidP="008420C5">
      <w:pPr>
        <w:numPr>
          <w:ilvl w:val="1"/>
          <w:numId w:val="21"/>
        </w:numPr>
        <w:tabs>
          <w:tab w:val="left" w:pos="374"/>
        </w:tabs>
        <w:suppressAutoHyphens w:val="0"/>
        <w:autoSpaceDE w:val="0"/>
        <w:autoSpaceDN w:val="0"/>
        <w:adjustRightInd w:val="0"/>
        <w:jc w:val="both"/>
      </w:pPr>
      <w:r>
        <w:t>Jeżeli w toku czynności odbioru częściowego lub końcowego zostaną stwierdzone wady, to Zamawiającemu przysługują następujące uprawnienia:</w:t>
      </w:r>
    </w:p>
    <w:p w:rsidR="006C7FA5" w:rsidRDefault="006C7FA5" w:rsidP="008420C5">
      <w:pPr>
        <w:numPr>
          <w:ilvl w:val="2"/>
          <w:numId w:val="21"/>
        </w:numPr>
        <w:tabs>
          <w:tab w:val="left" w:pos="374"/>
        </w:tabs>
        <w:suppressAutoHyphens w:val="0"/>
        <w:autoSpaceDE w:val="0"/>
        <w:autoSpaceDN w:val="0"/>
        <w:adjustRightInd w:val="0"/>
        <w:jc w:val="both"/>
      </w:pPr>
      <w:r>
        <w:t>jeżeli wady nadają się do usunięcia, może odmówić odbioru do czasu usunięcia wad;</w:t>
      </w:r>
    </w:p>
    <w:p w:rsidR="006C7FA5" w:rsidRDefault="006C7FA5" w:rsidP="008420C5">
      <w:pPr>
        <w:numPr>
          <w:ilvl w:val="2"/>
          <w:numId w:val="21"/>
        </w:numPr>
        <w:tabs>
          <w:tab w:val="left" w:pos="374"/>
        </w:tabs>
        <w:suppressAutoHyphens w:val="0"/>
        <w:autoSpaceDE w:val="0"/>
        <w:autoSpaceDN w:val="0"/>
        <w:adjustRightInd w:val="0"/>
        <w:jc w:val="both"/>
      </w:pPr>
      <w:r>
        <w:t>jeżeli wady nie nadają się do usunięcia to:</w:t>
      </w:r>
    </w:p>
    <w:p w:rsidR="006C7FA5" w:rsidRDefault="006C7FA5" w:rsidP="00E2013B">
      <w:pPr>
        <w:numPr>
          <w:ilvl w:val="1"/>
          <w:numId w:val="12"/>
        </w:numPr>
        <w:tabs>
          <w:tab w:val="left" w:pos="374"/>
          <w:tab w:val="num" w:pos="1309"/>
        </w:tabs>
        <w:suppressAutoHyphens w:val="0"/>
        <w:autoSpaceDE w:val="0"/>
        <w:autoSpaceDN w:val="0"/>
        <w:adjustRightInd w:val="0"/>
        <w:ind w:left="1309"/>
        <w:jc w:val="both"/>
      </w:pPr>
      <w:r>
        <w:t>jeżeli nie uniemożliwiają one użytkowania przedmiotu odbioru zgodnie z przeznaczeniem, Zamawiający może obniżyć odpowiednio wynagrodzenie,</w:t>
      </w:r>
    </w:p>
    <w:p w:rsidR="006C7FA5" w:rsidRDefault="006C7FA5" w:rsidP="00E2013B">
      <w:pPr>
        <w:numPr>
          <w:ilvl w:val="1"/>
          <w:numId w:val="12"/>
        </w:numPr>
        <w:tabs>
          <w:tab w:val="left" w:pos="374"/>
          <w:tab w:val="num" w:pos="1309"/>
        </w:tabs>
        <w:suppressAutoHyphens w:val="0"/>
        <w:autoSpaceDE w:val="0"/>
        <w:autoSpaceDN w:val="0"/>
        <w:adjustRightInd w:val="0"/>
        <w:ind w:left="1309"/>
        <w:jc w:val="both"/>
      </w:pPr>
      <w:r>
        <w:t>jeżeli wady uniemożliwiają użytkowanie zgodnie z przeznaczeniem Zamawiający może odstąpić od umowy lub żądać wykonania przedmiotu umowy po raz drugi.</w:t>
      </w:r>
    </w:p>
    <w:p w:rsidR="006C7FA5" w:rsidRDefault="006C7FA5" w:rsidP="008420C5">
      <w:pPr>
        <w:numPr>
          <w:ilvl w:val="1"/>
          <w:numId w:val="21"/>
        </w:numPr>
        <w:tabs>
          <w:tab w:val="left" w:pos="374"/>
        </w:tabs>
        <w:suppressAutoHyphens w:val="0"/>
        <w:autoSpaceDE w:val="0"/>
        <w:autoSpaceDN w:val="0"/>
        <w:adjustRightInd w:val="0"/>
        <w:jc w:val="both"/>
      </w:pPr>
      <w:r>
        <w:t>Wykonawca zobowiązany jest do zawiadomienia Zamawiającego o usunięciu wad.</w:t>
      </w:r>
    </w:p>
    <w:p w:rsidR="009E5FA1" w:rsidRDefault="009E5FA1" w:rsidP="00E2013B">
      <w:pPr>
        <w:rPr>
          <w:b/>
        </w:rPr>
      </w:pPr>
    </w:p>
    <w:p w:rsidR="006C7FA5" w:rsidRDefault="00125487" w:rsidP="00E2013B">
      <w:pPr>
        <w:jc w:val="center"/>
        <w:rPr>
          <w:b/>
        </w:rPr>
      </w:pPr>
      <w:r>
        <w:rPr>
          <w:b/>
        </w:rPr>
        <w:t>§ 9</w:t>
      </w:r>
    </w:p>
    <w:p w:rsidR="006C7FA5" w:rsidRDefault="006C7FA5" w:rsidP="00E2013B">
      <w:pPr>
        <w:autoSpaceDE w:val="0"/>
        <w:autoSpaceDN w:val="0"/>
        <w:adjustRightInd w:val="0"/>
        <w:jc w:val="center"/>
        <w:rPr>
          <w:b/>
        </w:rPr>
      </w:pPr>
      <w:r>
        <w:rPr>
          <w:b/>
        </w:rPr>
        <w:t>Podwykonawstwo</w:t>
      </w:r>
    </w:p>
    <w:p w:rsidR="006C7FA5" w:rsidRPr="0045140E" w:rsidRDefault="006C7FA5" w:rsidP="00E2013B">
      <w:pPr>
        <w:numPr>
          <w:ilvl w:val="6"/>
          <w:numId w:val="13"/>
        </w:numPr>
        <w:tabs>
          <w:tab w:val="num" w:pos="374"/>
        </w:tabs>
        <w:suppressAutoHyphens w:val="0"/>
        <w:autoSpaceDE w:val="0"/>
        <w:autoSpaceDN w:val="0"/>
        <w:adjustRightInd w:val="0"/>
        <w:ind w:left="374"/>
        <w:jc w:val="both"/>
      </w:pPr>
      <w:r w:rsidRPr="0045140E">
        <w:lastRenderedPageBreak/>
        <w:t xml:space="preserve">Wykonawca ma prawo podpisać z podwykonawcą umowę o wykonanie następujących robót budowlanych:  </w:t>
      </w:r>
    </w:p>
    <w:p w:rsidR="006C7FA5" w:rsidRPr="0045140E" w:rsidRDefault="006C7FA5" w:rsidP="00E2013B">
      <w:pPr>
        <w:tabs>
          <w:tab w:val="num" w:pos="2520"/>
        </w:tabs>
        <w:autoSpaceDE w:val="0"/>
        <w:autoSpaceDN w:val="0"/>
        <w:adjustRightInd w:val="0"/>
        <w:ind w:left="374"/>
        <w:jc w:val="both"/>
      </w:pPr>
      <w:r w:rsidRPr="0045140E">
        <w:t>...............................................................................................................................................</w:t>
      </w:r>
    </w:p>
    <w:p w:rsidR="006C7FA5" w:rsidRPr="0045140E" w:rsidRDefault="006C7FA5" w:rsidP="00E2013B">
      <w:pPr>
        <w:numPr>
          <w:ilvl w:val="6"/>
          <w:numId w:val="13"/>
        </w:numPr>
        <w:tabs>
          <w:tab w:val="num" w:pos="374"/>
        </w:tabs>
        <w:suppressAutoHyphens w:val="0"/>
        <w:autoSpaceDE w:val="0"/>
        <w:autoSpaceDN w:val="0"/>
        <w:adjustRightInd w:val="0"/>
        <w:ind w:left="374"/>
        <w:jc w:val="both"/>
      </w:pPr>
      <w:r w:rsidRPr="0045140E">
        <w:t>Wykonawca jest odpowiedzialny za działania, uchybie</w:t>
      </w:r>
      <w:r w:rsidR="00F86D86" w:rsidRPr="0045140E">
        <w:t xml:space="preserve">nia i zaniedbania podwykonawców (również dalszych podwykonawców), </w:t>
      </w:r>
      <w:r w:rsidRPr="0045140E">
        <w:t>jego przedstawicieli lub pracowników w takim samym zakresie jak za swoje działania.</w:t>
      </w:r>
    </w:p>
    <w:p w:rsidR="001D1870" w:rsidRPr="0045140E" w:rsidRDefault="001D1870" w:rsidP="00E2013B">
      <w:pPr>
        <w:numPr>
          <w:ilvl w:val="6"/>
          <w:numId w:val="13"/>
        </w:numPr>
        <w:tabs>
          <w:tab w:val="num" w:pos="374"/>
        </w:tabs>
        <w:suppressAutoHyphens w:val="0"/>
        <w:autoSpaceDE w:val="0"/>
        <w:autoSpaceDN w:val="0"/>
        <w:adjustRightInd w:val="0"/>
        <w:ind w:left="374"/>
        <w:jc w:val="both"/>
      </w:pPr>
      <w:r w:rsidRPr="0045140E">
        <w:t>Wykonawca, podwykonawca lub dalszy podwyk</w:t>
      </w:r>
      <w:r w:rsidR="00E2013B">
        <w:t>onawca, przed zawarciem umowy o </w:t>
      </w:r>
      <w:r w:rsidRPr="0045140E">
        <w:t>podwykonawstwo, której przedmiotem są roboty budowlane, jest zobowiązany do przedłożenia Zamawiającemu projektu tej umowy, zaakceptowanego przez Wykonawcę i podwykonawcę.</w:t>
      </w:r>
    </w:p>
    <w:p w:rsidR="00F520E6" w:rsidRPr="0045140E" w:rsidRDefault="00AA1425" w:rsidP="00E2013B">
      <w:pPr>
        <w:numPr>
          <w:ilvl w:val="6"/>
          <w:numId w:val="13"/>
        </w:numPr>
        <w:tabs>
          <w:tab w:val="num" w:pos="374"/>
        </w:tabs>
        <w:suppressAutoHyphens w:val="0"/>
        <w:autoSpaceDE w:val="0"/>
        <w:autoSpaceDN w:val="0"/>
        <w:adjustRightInd w:val="0"/>
        <w:ind w:left="374"/>
        <w:jc w:val="both"/>
      </w:pPr>
      <w:r w:rsidRPr="0045140E">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F520E6" w:rsidRPr="0045140E" w:rsidRDefault="00F520E6" w:rsidP="00E2013B">
      <w:pPr>
        <w:numPr>
          <w:ilvl w:val="6"/>
          <w:numId w:val="13"/>
        </w:numPr>
        <w:tabs>
          <w:tab w:val="num" w:pos="374"/>
        </w:tabs>
        <w:suppressAutoHyphens w:val="0"/>
        <w:autoSpaceDE w:val="0"/>
        <w:autoSpaceDN w:val="0"/>
        <w:adjustRightInd w:val="0"/>
        <w:ind w:left="374"/>
        <w:jc w:val="both"/>
      </w:pPr>
      <w:r w:rsidRPr="0045140E">
        <w:t>Umowa z Podwykonawcą oraz dalszym podwykonawcą musi zawierać w szczególności:</w:t>
      </w:r>
    </w:p>
    <w:p w:rsidR="00F520E6" w:rsidRPr="0045140E" w:rsidRDefault="00F520E6" w:rsidP="008420C5">
      <w:pPr>
        <w:pStyle w:val="Akapitzlist"/>
        <w:numPr>
          <w:ilvl w:val="1"/>
          <w:numId w:val="27"/>
        </w:numPr>
        <w:suppressAutoHyphens w:val="0"/>
        <w:autoSpaceDE w:val="0"/>
        <w:autoSpaceDN w:val="0"/>
        <w:adjustRightInd w:val="0"/>
        <w:ind w:left="709" w:hanging="283"/>
        <w:jc w:val="both"/>
      </w:pPr>
      <w:r w:rsidRPr="0045140E">
        <w:t>zakres robót powierzony podwykonawcy w ramach podpisanej umowy,</w:t>
      </w:r>
    </w:p>
    <w:p w:rsidR="00F520E6" w:rsidRPr="0045140E" w:rsidRDefault="00F520E6" w:rsidP="008420C5">
      <w:pPr>
        <w:pStyle w:val="Akapitzlist"/>
        <w:numPr>
          <w:ilvl w:val="1"/>
          <w:numId w:val="27"/>
        </w:numPr>
        <w:suppressAutoHyphens w:val="0"/>
        <w:autoSpaceDE w:val="0"/>
        <w:autoSpaceDN w:val="0"/>
        <w:adjustRightInd w:val="0"/>
        <w:ind w:left="709" w:hanging="283"/>
        <w:jc w:val="both"/>
      </w:pPr>
      <w:r w:rsidRPr="0045140E">
        <w:t>kwotę wynagrodzenia – kwota ta nie może być wyższa niż wartość zakresu robót wynikająca z oferty wykonawcy,</w:t>
      </w:r>
    </w:p>
    <w:p w:rsidR="00F520E6" w:rsidRPr="0045140E" w:rsidRDefault="00F520E6" w:rsidP="008420C5">
      <w:pPr>
        <w:pStyle w:val="Akapitzlist"/>
        <w:numPr>
          <w:ilvl w:val="1"/>
          <w:numId w:val="27"/>
        </w:numPr>
        <w:suppressAutoHyphens w:val="0"/>
        <w:autoSpaceDE w:val="0"/>
        <w:autoSpaceDN w:val="0"/>
        <w:adjustRightInd w:val="0"/>
        <w:ind w:left="709" w:hanging="283"/>
        <w:jc w:val="both"/>
      </w:pPr>
      <w:r w:rsidRPr="0045140E">
        <w:t>termin wykonania robót objętych umową zgodny z terminem realizacji zamówienia,</w:t>
      </w:r>
    </w:p>
    <w:p w:rsidR="00F520E6" w:rsidRPr="0045140E" w:rsidRDefault="00F520E6" w:rsidP="008420C5">
      <w:pPr>
        <w:pStyle w:val="Akapitzlist"/>
        <w:numPr>
          <w:ilvl w:val="1"/>
          <w:numId w:val="27"/>
        </w:numPr>
        <w:suppressAutoHyphens w:val="0"/>
        <w:autoSpaceDE w:val="0"/>
        <w:autoSpaceDN w:val="0"/>
        <w:adjustRightInd w:val="0"/>
        <w:ind w:left="709" w:hanging="283"/>
        <w:jc w:val="both"/>
      </w:pPr>
      <w:r w:rsidRPr="0045140E">
        <w:t>termin zapłaty wynagrodzenia podwykonawcy lub dalsze</w:t>
      </w:r>
      <w:r w:rsidR="000E59E1">
        <w:t>mu</w:t>
      </w:r>
      <w:r w:rsidRPr="0045140E">
        <w:t xml:space="preserve"> podwykonawcy – </w:t>
      </w:r>
      <w:r w:rsidR="000E59E1">
        <w:t>zgodnie z ust. 5</w:t>
      </w:r>
      <w:r w:rsidRPr="0045140E">
        <w:t xml:space="preserve">. </w:t>
      </w:r>
    </w:p>
    <w:p w:rsidR="007D3223" w:rsidRPr="0045140E" w:rsidRDefault="006C7FA5" w:rsidP="00E2013B">
      <w:pPr>
        <w:numPr>
          <w:ilvl w:val="6"/>
          <w:numId w:val="13"/>
        </w:numPr>
        <w:tabs>
          <w:tab w:val="num" w:pos="374"/>
        </w:tabs>
        <w:suppressAutoHyphens w:val="0"/>
        <w:autoSpaceDE w:val="0"/>
        <w:autoSpaceDN w:val="0"/>
        <w:adjustRightInd w:val="0"/>
        <w:ind w:left="374"/>
        <w:jc w:val="both"/>
      </w:pPr>
      <w:r w:rsidRPr="0045140E">
        <w:t xml:space="preserve">Zamawiający </w:t>
      </w:r>
      <w:r w:rsidR="00AA1425" w:rsidRPr="0045140E">
        <w:t>zgłosi pisemne zastrzeżenia do projektu umowy o podwykonawstwo, której przedmiotem są roboty budowlane</w:t>
      </w:r>
      <w:r w:rsidR="007D3223" w:rsidRPr="0045140E">
        <w:t xml:space="preserve">, w terminie </w:t>
      </w:r>
      <w:r w:rsidR="006479D2" w:rsidRPr="0045140E">
        <w:t>14</w:t>
      </w:r>
      <w:r w:rsidR="007D3223" w:rsidRPr="0045140E">
        <w:t xml:space="preserve"> dni od dnia przedłożenia projektu umowy</w:t>
      </w:r>
      <w:r w:rsidR="000E59E1">
        <w:t>, jeżeli umowa</w:t>
      </w:r>
      <w:r w:rsidR="00217274" w:rsidRPr="0045140E">
        <w:t>:</w:t>
      </w:r>
    </w:p>
    <w:p w:rsidR="007D3223" w:rsidRPr="0045140E" w:rsidRDefault="007D3223" w:rsidP="008420C5">
      <w:pPr>
        <w:pStyle w:val="Akapitzlist"/>
        <w:numPr>
          <w:ilvl w:val="2"/>
          <w:numId w:val="24"/>
        </w:numPr>
        <w:tabs>
          <w:tab w:val="clear" w:pos="1080"/>
          <w:tab w:val="num" w:pos="709"/>
          <w:tab w:val="num" w:pos="2520"/>
        </w:tabs>
        <w:suppressAutoHyphens w:val="0"/>
        <w:autoSpaceDE w:val="0"/>
        <w:autoSpaceDN w:val="0"/>
        <w:adjustRightInd w:val="0"/>
        <w:ind w:left="709" w:hanging="283"/>
        <w:jc w:val="both"/>
      </w:pPr>
      <w:r w:rsidRPr="0045140E">
        <w:t>nie</w:t>
      </w:r>
      <w:r w:rsidR="000E59E1">
        <w:t xml:space="preserve"> </w:t>
      </w:r>
      <w:r w:rsidRPr="0045140E">
        <w:t>spełnia wymagań określonych w SIWZ</w:t>
      </w:r>
      <w:r w:rsidR="000E59E1">
        <w:t xml:space="preserve"> oraz w istotnych postanowieniach umowy</w:t>
      </w:r>
      <w:r w:rsidRPr="0045140E">
        <w:t>,</w:t>
      </w:r>
    </w:p>
    <w:p w:rsidR="007D3223" w:rsidRPr="0045140E" w:rsidRDefault="007D3223" w:rsidP="008420C5">
      <w:pPr>
        <w:pStyle w:val="Akapitzlist"/>
        <w:numPr>
          <w:ilvl w:val="2"/>
          <w:numId w:val="24"/>
        </w:numPr>
        <w:tabs>
          <w:tab w:val="clear" w:pos="1080"/>
          <w:tab w:val="num" w:pos="709"/>
          <w:tab w:val="num" w:pos="2520"/>
        </w:tabs>
        <w:suppressAutoHyphens w:val="0"/>
        <w:autoSpaceDE w:val="0"/>
        <w:autoSpaceDN w:val="0"/>
        <w:adjustRightInd w:val="0"/>
        <w:ind w:left="709" w:hanging="283"/>
        <w:jc w:val="both"/>
      </w:pPr>
      <w:r w:rsidRPr="0045140E">
        <w:t>przewiduje termin zapłaty wynagrodzenia dłuższy niż określony w ust. 5.</w:t>
      </w:r>
    </w:p>
    <w:p w:rsidR="006C7FA5" w:rsidRPr="0045140E" w:rsidRDefault="006C7FA5" w:rsidP="008420C5">
      <w:pPr>
        <w:pStyle w:val="Akapitzlist"/>
        <w:numPr>
          <w:ilvl w:val="6"/>
          <w:numId w:val="28"/>
        </w:numPr>
        <w:tabs>
          <w:tab w:val="clear" w:pos="2520"/>
        </w:tabs>
        <w:suppressAutoHyphens w:val="0"/>
        <w:autoSpaceDE w:val="0"/>
        <w:autoSpaceDN w:val="0"/>
        <w:adjustRightInd w:val="0"/>
        <w:ind w:left="426" w:hanging="426"/>
        <w:jc w:val="both"/>
      </w:pPr>
      <w:r w:rsidRPr="0045140E">
        <w:t xml:space="preserve">Umowa z Podwykonawcą </w:t>
      </w:r>
      <w:r w:rsidR="00265EA3" w:rsidRPr="0045140E">
        <w:t xml:space="preserve">oraz dalszym podwykonawcą </w:t>
      </w:r>
      <w:r w:rsidRPr="0045140E">
        <w:t>musi być zawarta w formie pisemnej</w:t>
      </w:r>
      <w:r w:rsidR="006479D2" w:rsidRPr="0045140E">
        <w:t xml:space="preserve"> pod rygorem nieważności</w:t>
      </w:r>
      <w:r w:rsidRPr="0045140E">
        <w:t>.</w:t>
      </w:r>
    </w:p>
    <w:p w:rsidR="006C7FA5" w:rsidRPr="0045140E" w:rsidRDefault="006C7FA5" w:rsidP="008420C5">
      <w:pPr>
        <w:numPr>
          <w:ilvl w:val="6"/>
          <w:numId w:val="28"/>
        </w:numPr>
        <w:suppressAutoHyphens w:val="0"/>
        <w:autoSpaceDE w:val="0"/>
        <w:autoSpaceDN w:val="0"/>
        <w:adjustRightInd w:val="0"/>
        <w:ind w:left="374" w:hanging="374"/>
        <w:jc w:val="both"/>
      </w:pPr>
      <w:r w:rsidRPr="0045140E">
        <w:t>Wykonawca</w:t>
      </w:r>
      <w:r w:rsidR="00265EA3" w:rsidRPr="0045140E">
        <w:t>, podwykonawca oraz dalszy podwykonawca</w:t>
      </w:r>
      <w:r w:rsidRPr="0045140E">
        <w:t xml:space="preserve"> zobowiązany jest przekazać Zamawiającemu kopię umowy zawartej z Podwykonawcą</w:t>
      </w:r>
      <w:r w:rsidR="00265EA3" w:rsidRPr="0045140E">
        <w:t>, której przedmiotem są roboty budowlane</w:t>
      </w:r>
      <w:r w:rsidRPr="0045140E">
        <w:t xml:space="preserve"> potwierdzoną za zgodność z oryginałem w terminie </w:t>
      </w:r>
      <w:r w:rsidR="00265EA3" w:rsidRPr="0045140E">
        <w:t>7</w:t>
      </w:r>
      <w:r w:rsidRPr="0045140E">
        <w:t xml:space="preserve"> dni od dnia jej zawarcia.</w:t>
      </w:r>
    </w:p>
    <w:p w:rsidR="00265EA3" w:rsidRPr="0045140E" w:rsidRDefault="00265EA3" w:rsidP="008420C5">
      <w:pPr>
        <w:numPr>
          <w:ilvl w:val="6"/>
          <w:numId w:val="28"/>
        </w:numPr>
        <w:suppressAutoHyphens w:val="0"/>
        <w:autoSpaceDE w:val="0"/>
        <w:autoSpaceDN w:val="0"/>
        <w:adjustRightInd w:val="0"/>
        <w:ind w:left="368" w:hanging="357"/>
        <w:jc w:val="both"/>
      </w:pPr>
      <w:r w:rsidRPr="0045140E">
        <w:t xml:space="preserve">Zamawiający, w terminie </w:t>
      </w:r>
      <w:r w:rsidR="006479D2" w:rsidRPr="0045140E">
        <w:t>14</w:t>
      </w:r>
      <w:r w:rsidRPr="0045140E">
        <w:t xml:space="preserve"> dni od dnia przedłożenia kopii umowy, zgłasza pisemny sprzeciw do umowy o podwykonawstwo, której pr</w:t>
      </w:r>
      <w:r w:rsidR="00E2013B">
        <w:t>zedmiotem są roboty budowlane w </w:t>
      </w:r>
      <w:r w:rsidRPr="0045140E">
        <w:t xml:space="preserve">przypadkach o których mowa w ust. </w:t>
      </w:r>
      <w:r w:rsidR="00F520E6" w:rsidRPr="0045140E">
        <w:t>7</w:t>
      </w:r>
      <w:r w:rsidRPr="0045140E">
        <w:t xml:space="preserve">. Niezgłoszenie sprzeciwu w terminie oznacza </w:t>
      </w:r>
      <w:r w:rsidR="00107C1B" w:rsidRPr="0045140E">
        <w:t>akceptację umowy przez Zamawiającego.</w:t>
      </w:r>
    </w:p>
    <w:p w:rsidR="00107C1B" w:rsidRPr="0045140E" w:rsidRDefault="00A622AA" w:rsidP="008420C5">
      <w:pPr>
        <w:numPr>
          <w:ilvl w:val="6"/>
          <w:numId w:val="28"/>
        </w:numPr>
        <w:suppressAutoHyphens w:val="0"/>
        <w:autoSpaceDE w:val="0"/>
        <w:autoSpaceDN w:val="0"/>
        <w:adjustRightInd w:val="0"/>
        <w:ind w:left="374"/>
        <w:jc w:val="both"/>
      </w:pPr>
      <w:r w:rsidRPr="0045140E">
        <w:t xml:space="preserve">Wykonawca, podwykonawca lub dalszy podwykonawca zamówienia na roboty budowlane przedkłada </w:t>
      </w:r>
      <w:r w:rsidR="007B313C" w:rsidRPr="0045140E">
        <w:t>Z</w:t>
      </w:r>
      <w:r w:rsidRPr="0045140E">
        <w:t>amawiającemu poświadczoną za zgodność z oryginałem kopię zawartej umowy o podwykonawstwo, której przedmiotem są dostawy lub usługi, w</w:t>
      </w:r>
      <w:r w:rsidR="00E2013B">
        <w:t> </w:t>
      </w:r>
      <w:r w:rsidRPr="0045140E">
        <w:t>terminie 7 dni od dnia jej zawarcia</w:t>
      </w:r>
      <w:r w:rsidR="002D2A7B" w:rsidRPr="0045140E">
        <w:t>, z wyłączeniem umów o po</w:t>
      </w:r>
      <w:r w:rsidR="00E2013B">
        <w:t>dwykonawstwo o </w:t>
      </w:r>
      <w:r w:rsidR="002D2A7B" w:rsidRPr="0045140E">
        <w:t>wartości mniejszej niż 0,5% wartości umowy w sprawie zamówienia publicznego. Wyłączeni</w:t>
      </w:r>
      <w:r w:rsidR="00386C8F" w:rsidRPr="0045140E">
        <w:t>e</w:t>
      </w:r>
      <w:r w:rsidR="002D2A7B" w:rsidRPr="0045140E">
        <w:t xml:space="preserve">, o którym mowa </w:t>
      </w:r>
      <w:r w:rsidR="00386C8F" w:rsidRPr="0045140E">
        <w:t>powyżej</w:t>
      </w:r>
      <w:r w:rsidR="002D2A7B" w:rsidRPr="0045140E">
        <w:t>, nie dotyczy umów o podwykonawstwo o wartości większej niż 50 000,</w:t>
      </w:r>
      <w:r w:rsidR="00386C8F" w:rsidRPr="0045140E">
        <w:t>00 zł.</w:t>
      </w:r>
    </w:p>
    <w:p w:rsidR="001F0C79" w:rsidRPr="0045140E" w:rsidRDefault="001F0C79" w:rsidP="008420C5">
      <w:pPr>
        <w:numPr>
          <w:ilvl w:val="6"/>
          <w:numId w:val="28"/>
        </w:numPr>
        <w:suppressAutoHyphens w:val="0"/>
        <w:autoSpaceDE w:val="0"/>
        <w:autoSpaceDN w:val="0"/>
        <w:adjustRightInd w:val="0"/>
        <w:ind w:left="374"/>
        <w:jc w:val="both"/>
      </w:pPr>
      <w:r w:rsidRPr="0045140E">
        <w:t>Jeżeli umowa o podwykonawstwo, której przedmiotem są dostawy lub usługi, przewiduje termin płatności dłuższy niż określony w ust. 5, Zamawiający informuje o tym wykonawcę i wzywa go do doprowadzenia do zmiany tej umowy pod rygorem wystąpienia o zapłatę kary umownej.</w:t>
      </w:r>
    </w:p>
    <w:p w:rsidR="006C7FA5" w:rsidRPr="0045140E" w:rsidRDefault="006C7FA5" w:rsidP="008420C5">
      <w:pPr>
        <w:numPr>
          <w:ilvl w:val="6"/>
          <w:numId w:val="28"/>
        </w:numPr>
        <w:suppressAutoHyphens w:val="0"/>
        <w:autoSpaceDE w:val="0"/>
        <w:autoSpaceDN w:val="0"/>
        <w:adjustRightInd w:val="0"/>
        <w:ind w:left="374"/>
        <w:jc w:val="both"/>
      </w:pPr>
      <w:r w:rsidRPr="0045140E">
        <w:t>Każdorazowa zmiana umowy zawartej z Podwykonawcą wymaga zgody Zamawiającego</w:t>
      </w:r>
      <w:r w:rsidR="001F0C79" w:rsidRPr="0045140E">
        <w:t xml:space="preserve"> </w:t>
      </w:r>
      <w:r w:rsidR="00E2013B">
        <w:t>i </w:t>
      </w:r>
      <w:r w:rsidR="006A4F82">
        <w:t xml:space="preserve">podlega </w:t>
      </w:r>
      <w:r w:rsidR="007B7D76" w:rsidRPr="0045140E">
        <w:t>procedur</w:t>
      </w:r>
      <w:r w:rsidR="006A4F82">
        <w:t>o</w:t>
      </w:r>
      <w:r w:rsidR="007B7D76" w:rsidRPr="0045140E">
        <w:t xml:space="preserve">m </w:t>
      </w:r>
      <w:r w:rsidR="001F0C79" w:rsidRPr="0045140E">
        <w:t>określony</w:t>
      </w:r>
      <w:r w:rsidR="007B7D76" w:rsidRPr="0045140E">
        <w:t xml:space="preserve">m </w:t>
      </w:r>
      <w:r w:rsidR="001F0C79" w:rsidRPr="0045140E">
        <w:t>w ust. 4 - 12</w:t>
      </w:r>
      <w:r w:rsidRPr="0045140E">
        <w:t>.</w:t>
      </w:r>
    </w:p>
    <w:p w:rsidR="003201C0" w:rsidRPr="0045140E" w:rsidRDefault="003201C0" w:rsidP="008420C5">
      <w:pPr>
        <w:numPr>
          <w:ilvl w:val="6"/>
          <w:numId w:val="28"/>
        </w:numPr>
        <w:suppressAutoHyphens w:val="0"/>
        <w:autoSpaceDE w:val="0"/>
        <w:autoSpaceDN w:val="0"/>
        <w:adjustRightInd w:val="0"/>
        <w:ind w:left="374"/>
        <w:jc w:val="both"/>
      </w:pPr>
      <w:r w:rsidRPr="0045140E">
        <w:t xml:space="preserve">Zamawiający dokona bezpośredniej zapłaty wymagalnego wynagrodzenia przysługującego podwykonawcy lub dalszemu podwykonawcy, który zawarł </w:t>
      </w:r>
      <w:r w:rsidRPr="0045140E">
        <w:lastRenderedPageBreak/>
        <w:t>zaakceptowaną przez Zamawiającego umowę o podwykonawstwo, której przedmiotem są roboty budowlane, lub który zawarł pr</w:t>
      </w:r>
      <w:r w:rsidR="00E2013B">
        <w:t>zedłożoną Zamawiającemu umowę o </w:t>
      </w:r>
      <w:r w:rsidRPr="0045140E">
        <w:t>podwykonawstwo</w:t>
      </w:r>
      <w:r w:rsidR="006F7100" w:rsidRPr="0045140E">
        <w:t>, której przedmiotem są dostawy lub usługi, w przypadku uchylenia się od obowiązku zapłaty odpowiednio przez wykonawcę, podwykonawcę lub dalszego podwykonawcę zamówienia na roboty budowlane.</w:t>
      </w:r>
    </w:p>
    <w:p w:rsidR="006F7100" w:rsidRPr="0045140E" w:rsidRDefault="006F7100" w:rsidP="008420C5">
      <w:pPr>
        <w:numPr>
          <w:ilvl w:val="6"/>
          <w:numId w:val="28"/>
        </w:numPr>
        <w:suppressAutoHyphens w:val="0"/>
        <w:autoSpaceDE w:val="0"/>
        <w:autoSpaceDN w:val="0"/>
        <w:adjustRightInd w:val="0"/>
        <w:ind w:left="374"/>
        <w:jc w:val="both"/>
      </w:pPr>
      <w:r w:rsidRPr="0045140E">
        <w:t>Wynagr</w:t>
      </w:r>
      <w:r w:rsidR="00860ED4">
        <w:t>odzenie, o którym mowa w ust. 14</w:t>
      </w:r>
      <w:r w:rsidRPr="0045140E">
        <w:t>, dotyczy wyłącznie należności powstałych po zaakceptowaniu przez Zamawiającego umowy o podwykonawstwo, której przedmiotem są roboty budowlane, lub po przedłożeniu Zamawiając</w:t>
      </w:r>
      <w:r w:rsidR="00E2013B">
        <w:t>emu poświadczonej za zgodność z </w:t>
      </w:r>
      <w:r w:rsidRPr="0045140E">
        <w:t>oryginałem kopii umowy o podwykonawstwo, której przedmiotem są dostawy lub usługi.</w:t>
      </w:r>
    </w:p>
    <w:p w:rsidR="006F7100" w:rsidRPr="0045140E" w:rsidRDefault="006F7100" w:rsidP="008420C5">
      <w:pPr>
        <w:numPr>
          <w:ilvl w:val="6"/>
          <w:numId w:val="28"/>
        </w:numPr>
        <w:suppressAutoHyphens w:val="0"/>
        <w:autoSpaceDE w:val="0"/>
        <w:autoSpaceDN w:val="0"/>
        <w:adjustRightInd w:val="0"/>
        <w:ind w:left="374"/>
        <w:jc w:val="both"/>
      </w:pPr>
      <w:r w:rsidRPr="0045140E">
        <w:t>Bezpośrednia zapłata obejmuje wyłącznie należne wynagrodzenie, bez odsetek należnych podwykonawcy lub dalszemu podwykonawcy.</w:t>
      </w:r>
    </w:p>
    <w:p w:rsidR="006F7100" w:rsidRPr="0045140E" w:rsidRDefault="006479D2" w:rsidP="008420C5">
      <w:pPr>
        <w:numPr>
          <w:ilvl w:val="6"/>
          <w:numId w:val="28"/>
        </w:numPr>
        <w:suppressAutoHyphens w:val="0"/>
        <w:autoSpaceDE w:val="0"/>
        <w:autoSpaceDN w:val="0"/>
        <w:adjustRightInd w:val="0"/>
        <w:ind w:left="374"/>
        <w:jc w:val="both"/>
      </w:pPr>
      <w:r w:rsidRPr="0045140E">
        <w:t xml:space="preserve">Przed dokonaniem bezpośredniej zapłaty Zamawiający jest obowiązany umożliwić wykonawcy zgłoszenie pisemnych uwag dotyczących zasadności bezpośredniej zapłaty wynagrodzenia podwykonawcy lub dalszemu podwykonawcy, o których mowa w ust. </w:t>
      </w:r>
      <w:r w:rsidR="00C937A5" w:rsidRPr="0045140E">
        <w:t>1</w:t>
      </w:r>
      <w:r w:rsidR="00860ED4">
        <w:t>4</w:t>
      </w:r>
      <w:r w:rsidRPr="0045140E">
        <w:t>. Zamawiający wezwie do zgłaszania uwag wyznaczając w tym celu 7-dniowy termin.</w:t>
      </w:r>
    </w:p>
    <w:p w:rsidR="005F1948" w:rsidRPr="0045140E" w:rsidRDefault="00E20B8F" w:rsidP="008420C5">
      <w:pPr>
        <w:numPr>
          <w:ilvl w:val="6"/>
          <w:numId w:val="28"/>
        </w:numPr>
        <w:suppressAutoHyphens w:val="0"/>
        <w:autoSpaceDE w:val="0"/>
        <w:autoSpaceDN w:val="0"/>
        <w:adjustRightInd w:val="0"/>
        <w:ind w:left="374"/>
        <w:jc w:val="both"/>
      </w:pPr>
      <w:r w:rsidRPr="0045140E">
        <w:t xml:space="preserve">W przypadku zgłoszenia uwag, o których mowa w ust. </w:t>
      </w:r>
      <w:r w:rsidR="00C937A5" w:rsidRPr="0045140E">
        <w:t>17</w:t>
      </w:r>
      <w:r w:rsidRPr="0045140E">
        <w:t xml:space="preserve">, w wyznaczonym terminie, </w:t>
      </w:r>
      <w:r w:rsidR="00860ED4">
        <w:t>Z</w:t>
      </w:r>
      <w:r w:rsidRPr="0045140E">
        <w:t>amawiający</w:t>
      </w:r>
      <w:r w:rsidR="005F1948" w:rsidRPr="0045140E">
        <w:t xml:space="preserve"> może:</w:t>
      </w:r>
    </w:p>
    <w:p w:rsidR="005F1948" w:rsidRPr="0045140E" w:rsidRDefault="005F1948" w:rsidP="008420C5">
      <w:pPr>
        <w:pStyle w:val="Akapitzlist"/>
        <w:numPr>
          <w:ilvl w:val="1"/>
          <w:numId w:val="25"/>
        </w:numPr>
        <w:suppressAutoHyphens w:val="0"/>
        <w:autoSpaceDE w:val="0"/>
        <w:autoSpaceDN w:val="0"/>
        <w:adjustRightInd w:val="0"/>
        <w:jc w:val="both"/>
      </w:pPr>
      <w:r w:rsidRPr="0045140E">
        <w:t>nie dokonać bezpośredniej zapłaty wynagrodzenia podwykonawcy lub dalszemu podwykonawcy jeżeli wykonawca wykaże niezasadność takiej zapłaty</w:t>
      </w:r>
      <w:r w:rsidR="00E2013B">
        <w:t>,</w:t>
      </w:r>
      <w:r w:rsidRPr="0045140E">
        <w:t xml:space="preserve"> albo</w:t>
      </w:r>
    </w:p>
    <w:p w:rsidR="005F1948" w:rsidRPr="0045140E" w:rsidRDefault="005F1948" w:rsidP="008420C5">
      <w:pPr>
        <w:pStyle w:val="Akapitzlist"/>
        <w:numPr>
          <w:ilvl w:val="1"/>
          <w:numId w:val="25"/>
        </w:numPr>
        <w:suppressAutoHyphens w:val="0"/>
        <w:autoSpaceDE w:val="0"/>
        <w:autoSpaceDN w:val="0"/>
        <w:adjustRightInd w:val="0"/>
        <w:jc w:val="both"/>
      </w:pPr>
      <w:r w:rsidRPr="0045140E">
        <w:t>złożyć do depozytu sadowego kwotę potrzebna na pokrycie wynagrodzenia podwykonawcy lub dalszego podwykonawcy w przypadku istnienia zasadniczej wątpliwości zamawiającego co do wysokości należnej zapłaty lub podmiotu, któremu płatność sie należy, albo</w:t>
      </w:r>
    </w:p>
    <w:p w:rsidR="005F1948" w:rsidRPr="0045140E" w:rsidRDefault="005F1948" w:rsidP="008420C5">
      <w:pPr>
        <w:pStyle w:val="Akapitzlist"/>
        <w:numPr>
          <w:ilvl w:val="1"/>
          <w:numId w:val="25"/>
        </w:numPr>
        <w:suppressAutoHyphens w:val="0"/>
        <w:autoSpaceDE w:val="0"/>
        <w:autoSpaceDN w:val="0"/>
        <w:adjustRightInd w:val="0"/>
        <w:jc w:val="both"/>
      </w:pPr>
      <w:r w:rsidRPr="0045140E">
        <w:t>dokonać bezpośredniej zapłaty wynagrodzenia podwykonawcy lub dalszemu podwykonawcy, jeżeli podwykonawca lub dalszy podwykonawca wykaże zasadność takiej zapłaty.</w:t>
      </w:r>
    </w:p>
    <w:p w:rsidR="00E37D19" w:rsidRPr="0045140E" w:rsidRDefault="005F1948" w:rsidP="008420C5">
      <w:pPr>
        <w:numPr>
          <w:ilvl w:val="6"/>
          <w:numId w:val="26"/>
        </w:numPr>
        <w:suppressAutoHyphens w:val="0"/>
        <w:autoSpaceDE w:val="0"/>
        <w:autoSpaceDN w:val="0"/>
        <w:adjustRightInd w:val="0"/>
        <w:ind w:left="374"/>
        <w:jc w:val="both"/>
      </w:pPr>
      <w:r w:rsidRPr="0045140E">
        <w:t xml:space="preserve">W przypadku dokonania bezpośredniej zapłaty podwykonawcy lub dalszemu podwykonawcy, o których mowa w ust. </w:t>
      </w:r>
      <w:r w:rsidR="00C937A5" w:rsidRPr="0045140E">
        <w:t>1</w:t>
      </w:r>
      <w:r w:rsidR="00FB59F7">
        <w:t>4</w:t>
      </w:r>
      <w:r w:rsidRPr="0045140E">
        <w:t>, Zamawiający potrąca kwotę wypłaconego wynagrodzenia z wynagrodzenia należnego wykonawcy.</w:t>
      </w:r>
    </w:p>
    <w:p w:rsidR="009C59E2" w:rsidRPr="0045140E" w:rsidRDefault="006C7FA5" w:rsidP="008420C5">
      <w:pPr>
        <w:numPr>
          <w:ilvl w:val="6"/>
          <w:numId w:val="26"/>
        </w:numPr>
        <w:suppressAutoHyphens w:val="0"/>
        <w:autoSpaceDE w:val="0"/>
        <w:autoSpaceDN w:val="0"/>
        <w:adjustRightInd w:val="0"/>
        <w:ind w:left="374"/>
        <w:jc w:val="both"/>
      </w:pPr>
      <w:r w:rsidRPr="0045140E">
        <w:t xml:space="preserve">W przypadku rozliczenia robót, które zostały w całości lub części wykonane z udziałem </w:t>
      </w:r>
      <w:r w:rsidR="00B77D4E" w:rsidRPr="0045140E">
        <w:t>p</w:t>
      </w:r>
      <w:r w:rsidRPr="0045140E">
        <w:t>odwykonawc</w:t>
      </w:r>
      <w:r w:rsidR="00B77D4E" w:rsidRPr="0045140E">
        <w:t>ów lub dalszych podwykonawców</w:t>
      </w:r>
      <w:r w:rsidRPr="0045140E">
        <w:t xml:space="preserve"> Wykonawca zobowiązany jest dostarczyć Zamawiającemu </w:t>
      </w:r>
      <w:r w:rsidR="009C59E2" w:rsidRPr="0045140E">
        <w:t>dowody potwierdzające zapłatę wymagalnego wynagrodzenia</w:t>
      </w:r>
      <w:r w:rsidR="00FB59F7">
        <w:t xml:space="preserve">. </w:t>
      </w:r>
      <w:r w:rsidR="0023078E" w:rsidRPr="0045140E">
        <w:t>D</w:t>
      </w:r>
      <w:r w:rsidR="00B77D4E" w:rsidRPr="0045140E">
        <w:t>owody na potwierdzenie dokonanej zapłaty wynagrodzenia powinny potwierdzać brak zaległości wykonawcy, podwykona</w:t>
      </w:r>
      <w:r w:rsidR="00E2013B">
        <w:t>wcy lub dalszego podwykonawcy w </w:t>
      </w:r>
      <w:r w:rsidR="00B77D4E" w:rsidRPr="0045140E">
        <w:t>uregulowaniu wszystkich wymagalnych w tym okre</w:t>
      </w:r>
      <w:r w:rsidR="00E2013B">
        <w:t>sie wynagrodzeń, wynikających z </w:t>
      </w:r>
      <w:r w:rsidR="00B77D4E" w:rsidRPr="0045140E">
        <w:t>umów o podwykonawstwo.</w:t>
      </w:r>
    </w:p>
    <w:p w:rsidR="009C59E2" w:rsidRPr="0045140E" w:rsidRDefault="006C7FA5" w:rsidP="008420C5">
      <w:pPr>
        <w:numPr>
          <w:ilvl w:val="6"/>
          <w:numId w:val="26"/>
        </w:numPr>
        <w:suppressAutoHyphens w:val="0"/>
        <w:autoSpaceDE w:val="0"/>
        <w:autoSpaceDN w:val="0"/>
        <w:adjustRightInd w:val="0"/>
        <w:ind w:left="374"/>
        <w:jc w:val="both"/>
      </w:pPr>
      <w:r w:rsidRPr="0045140E">
        <w:t>Jeżeli roboty były wykonywane bez udziału Podwykonawców, Wykonawca zobowiązany jest dostarczyć pisemne oświadczenie o wykonaniu rozliczonych robót bez udziału  Podwykonawców.</w:t>
      </w:r>
    </w:p>
    <w:p w:rsidR="009C59E2" w:rsidRPr="0045140E" w:rsidRDefault="006C7FA5" w:rsidP="008420C5">
      <w:pPr>
        <w:numPr>
          <w:ilvl w:val="6"/>
          <w:numId w:val="26"/>
        </w:numPr>
        <w:suppressAutoHyphens w:val="0"/>
        <w:autoSpaceDE w:val="0"/>
        <w:autoSpaceDN w:val="0"/>
        <w:adjustRightInd w:val="0"/>
        <w:ind w:left="374"/>
        <w:jc w:val="both"/>
      </w:pPr>
      <w:r w:rsidRPr="0045140E">
        <w:t xml:space="preserve">W przypadku niedostarczenia dokumentów, o których mowa w ust. </w:t>
      </w:r>
      <w:r w:rsidR="00C937A5" w:rsidRPr="0045140E">
        <w:t>20</w:t>
      </w:r>
      <w:r w:rsidRPr="0045140E">
        <w:t xml:space="preserve"> lub </w:t>
      </w:r>
      <w:r w:rsidR="009C59E2" w:rsidRPr="0045140E">
        <w:t>2</w:t>
      </w:r>
      <w:r w:rsidR="00C937A5" w:rsidRPr="0045140E">
        <w:t>1</w:t>
      </w:r>
      <w:r w:rsidRPr="0045140E">
        <w:t>, Zamawiający uprawniony jest do wstrzymania płatności należności Wykonawcy, do czasu otrzymania tych dokumentów.</w:t>
      </w:r>
      <w:r w:rsidR="009C59E2" w:rsidRPr="0045140E">
        <w:t xml:space="preserve"> Wstrzymanie przez Zamawiającego zapłaty nie skutkuje w tym przypadku nie dotrzymaniem przez Za</w:t>
      </w:r>
      <w:r w:rsidR="00E2013B">
        <w:t>mawiającego terminu płatności i </w:t>
      </w:r>
      <w:r w:rsidR="009C59E2" w:rsidRPr="0045140E">
        <w:t>nie uprawnia wykonawcy do żądania odsetek.</w:t>
      </w:r>
    </w:p>
    <w:p w:rsidR="006C7FA5" w:rsidRPr="0045140E" w:rsidRDefault="006C7FA5" w:rsidP="008420C5">
      <w:pPr>
        <w:numPr>
          <w:ilvl w:val="6"/>
          <w:numId w:val="26"/>
        </w:numPr>
        <w:suppressAutoHyphens w:val="0"/>
        <w:autoSpaceDE w:val="0"/>
        <w:autoSpaceDN w:val="0"/>
        <w:adjustRightInd w:val="0"/>
        <w:ind w:left="374"/>
        <w:jc w:val="both"/>
      </w:pPr>
      <w:r w:rsidRPr="0045140E">
        <w:t xml:space="preserve">Nie zastosowanie się Wykonawcy do wymogów wynikających z zapisów niniejszego </w:t>
      </w:r>
      <w:r w:rsidR="00FB59F7">
        <w:t>p</w:t>
      </w:r>
      <w:r w:rsidRPr="0045140E">
        <w:t xml:space="preserve">aragrafu upoważnia Zamawiającego do podjęcia wszelkich niezbędnych kroków w celu wyegzekwowania od Wykonawcy i wszystkich Podwykonawców ustaleń niniejszego </w:t>
      </w:r>
      <w:r w:rsidR="00FB59F7">
        <w:t>p</w:t>
      </w:r>
      <w:r w:rsidRPr="0045140E">
        <w:t>aragrafu, aż do odstąpienia od umowy z winy Wykonawcy włącznie.</w:t>
      </w:r>
    </w:p>
    <w:p w:rsidR="00635AE4" w:rsidRPr="00635AE4" w:rsidRDefault="00635AE4" w:rsidP="00E2013B">
      <w:pPr>
        <w:jc w:val="center"/>
      </w:pPr>
    </w:p>
    <w:p w:rsidR="006C7FA5" w:rsidRPr="0045140E" w:rsidRDefault="00125487" w:rsidP="00E2013B">
      <w:pPr>
        <w:jc w:val="center"/>
        <w:rPr>
          <w:b/>
        </w:rPr>
      </w:pPr>
      <w:r>
        <w:rPr>
          <w:b/>
        </w:rPr>
        <w:t>§ 10</w:t>
      </w:r>
    </w:p>
    <w:p w:rsidR="006C7FA5" w:rsidRPr="0045140E" w:rsidRDefault="006C7FA5" w:rsidP="00E2013B">
      <w:pPr>
        <w:autoSpaceDE w:val="0"/>
        <w:autoSpaceDN w:val="0"/>
        <w:adjustRightInd w:val="0"/>
        <w:jc w:val="center"/>
        <w:rPr>
          <w:b/>
        </w:rPr>
      </w:pPr>
      <w:r w:rsidRPr="0045140E">
        <w:rPr>
          <w:b/>
        </w:rPr>
        <w:lastRenderedPageBreak/>
        <w:t>Gwarancja jakości i rękojmia za wady</w:t>
      </w:r>
    </w:p>
    <w:p w:rsidR="006C7FA5" w:rsidRPr="0045140E" w:rsidRDefault="006C7FA5" w:rsidP="00E2013B">
      <w:pPr>
        <w:numPr>
          <w:ilvl w:val="0"/>
          <w:numId w:val="14"/>
        </w:numPr>
        <w:tabs>
          <w:tab w:val="num" w:pos="374"/>
          <w:tab w:val="num" w:pos="5040"/>
        </w:tabs>
        <w:suppressAutoHyphens w:val="0"/>
        <w:autoSpaceDE w:val="0"/>
        <w:autoSpaceDN w:val="0"/>
        <w:adjustRightInd w:val="0"/>
        <w:ind w:left="374"/>
        <w:jc w:val="both"/>
      </w:pPr>
      <w:r w:rsidRPr="0045140E">
        <w:t xml:space="preserve">Wykonawca udziela </w:t>
      </w:r>
      <w:r w:rsidR="00570A3F">
        <w:t xml:space="preserve">……… - </w:t>
      </w:r>
      <w:r w:rsidRPr="0045140E">
        <w:t>miesięcznej gwarancji na wykonane roboty (materiały i robociznę) i  urządzenia,</w:t>
      </w:r>
      <w:r w:rsidRPr="00877FA4">
        <w:rPr>
          <w:b/>
        </w:rPr>
        <w:t xml:space="preserve"> </w:t>
      </w:r>
      <w:r w:rsidRPr="0045140E">
        <w:t>licz</w:t>
      </w:r>
      <w:r w:rsidR="00877FA4">
        <w:t>onej od dnia odbioru końcowego.</w:t>
      </w:r>
    </w:p>
    <w:p w:rsidR="006C7FA5" w:rsidRPr="0045140E" w:rsidRDefault="006C7FA5" w:rsidP="00E2013B">
      <w:pPr>
        <w:numPr>
          <w:ilvl w:val="0"/>
          <w:numId w:val="14"/>
        </w:numPr>
        <w:tabs>
          <w:tab w:val="num" w:pos="374"/>
        </w:tabs>
        <w:suppressAutoHyphens w:val="0"/>
        <w:autoSpaceDE w:val="0"/>
        <w:autoSpaceDN w:val="0"/>
        <w:adjustRightInd w:val="0"/>
        <w:ind w:left="374"/>
        <w:jc w:val="both"/>
      </w:pPr>
      <w:r w:rsidRPr="0045140E">
        <w:t>Jeżeli w czasie gwarancji zostaną stwierdzone wady w materiałach lub urządzeniach to gwarancja liczy się od nowa od dnia usunięcia wady albo wymiany materiałów lub urządzeń na nowe.</w:t>
      </w:r>
    </w:p>
    <w:p w:rsidR="006C7FA5" w:rsidRPr="0045140E" w:rsidRDefault="006C7FA5" w:rsidP="00E2013B">
      <w:pPr>
        <w:numPr>
          <w:ilvl w:val="0"/>
          <w:numId w:val="14"/>
        </w:numPr>
        <w:tabs>
          <w:tab w:val="num" w:pos="374"/>
        </w:tabs>
        <w:suppressAutoHyphens w:val="0"/>
        <w:autoSpaceDE w:val="0"/>
        <w:autoSpaceDN w:val="0"/>
        <w:adjustRightInd w:val="0"/>
        <w:ind w:left="374"/>
        <w:jc w:val="both"/>
      </w:pPr>
      <w:r w:rsidRPr="0045140E">
        <w:t>Zamawiający powiadomi Wykonawcę o wszelkich uja</w:t>
      </w:r>
      <w:r w:rsidR="00877FA4">
        <w:t xml:space="preserve">wnionych usterkach w terminie </w:t>
      </w:r>
      <w:r w:rsidR="00877FA4" w:rsidRPr="00877FA4">
        <w:t>7</w:t>
      </w:r>
      <w:r w:rsidR="00877FA4">
        <w:t> </w:t>
      </w:r>
      <w:r w:rsidRPr="00877FA4">
        <w:t>dni</w:t>
      </w:r>
      <w:r w:rsidRPr="0045140E">
        <w:t xml:space="preserve"> od dnia ich ujawnienia.</w:t>
      </w:r>
    </w:p>
    <w:p w:rsidR="006C7FA5" w:rsidRPr="0045140E" w:rsidRDefault="006C7FA5" w:rsidP="00E2013B">
      <w:pPr>
        <w:numPr>
          <w:ilvl w:val="0"/>
          <w:numId w:val="14"/>
        </w:numPr>
        <w:tabs>
          <w:tab w:val="num" w:pos="374"/>
        </w:tabs>
        <w:suppressAutoHyphens w:val="0"/>
        <w:autoSpaceDE w:val="0"/>
        <w:autoSpaceDN w:val="0"/>
        <w:adjustRightInd w:val="0"/>
        <w:ind w:left="374"/>
        <w:jc w:val="both"/>
      </w:pPr>
      <w:r w:rsidRPr="0045140E">
        <w:t>Wykonawca zobowiązany jest do usunięcia usterek w ciągu 14 dni od dnia doręczenia zawiadomienia o ujawnionych usterkach.</w:t>
      </w:r>
    </w:p>
    <w:p w:rsidR="006C7FA5" w:rsidRPr="0045140E" w:rsidRDefault="006C7FA5" w:rsidP="00E2013B">
      <w:pPr>
        <w:numPr>
          <w:ilvl w:val="0"/>
          <w:numId w:val="14"/>
        </w:numPr>
        <w:tabs>
          <w:tab w:val="num" w:pos="374"/>
        </w:tabs>
        <w:suppressAutoHyphens w:val="0"/>
        <w:autoSpaceDE w:val="0"/>
        <w:autoSpaceDN w:val="0"/>
        <w:adjustRightInd w:val="0"/>
        <w:ind w:left="374"/>
        <w:jc w:val="both"/>
      </w:pPr>
      <w:r w:rsidRPr="0045140E">
        <w:t>Wykonawca zapewni w okresie gwarancji bezpłatny serwis zastosowanych urządzeń z częstotliwością wskazaną w zaleceniach producenta/karcie gwarancyjnej.</w:t>
      </w:r>
    </w:p>
    <w:p w:rsidR="006C7FA5" w:rsidRPr="0045140E" w:rsidRDefault="006C7FA5" w:rsidP="00E2013B">
      <w:pPr>
        <w:numPr>
          <w:ilvl w:val="0"/>
          <w:numId w:val="14"/>
        </w:numPr>
        <w:tabs>
          <w:tab w:val="num" w:pos="374"/>
        </w:tabs>
        <w:suppressAutoHyphens w:val="0"/>
        <w:autoSpaceDE w:val="0"/>
        <w:autoSpaceDN w:val="0"/>
        <w:adjustRightInd w:val="0"/>
        <w:ind w:left="374"/>
        <w:jc w:val="both"/>
      </w:pPr>
      <w:r w:rsidRPr="0045140E">
        <w:t>Strata lub szkoda w robotach lub materiałach zastosowanych do robót w okresie do zakończenia gwarancji powinna być naprawiona przez Wykonawcę i na jego koszt, jeżeli strata lub zniszczenie wynika z działań lub zaniedbania Wykonawcy.</w:t>
      </w:r>
    </w:p>
    <w:p w:rsidR="006C7FA5" w:rsidRPr="0045140E" w:rsidRDefault="006C7FA5" w:rsidP="00E2013B">
      <w:pPr>
        <w:numPr>
          <w:ilvl w:val="0"/>
          <w:numId w:val="14"/>
        </w:numPr>
        <w:tabs>
          <w:tab w:val="num" w:pos="374"/>
        </w:tabs>
        <w:suppressAutoHyphens w:val="0"/>
        <w:autoSpaceDE w:val="0"/>
        <w:autoSpaceDN w:val="0"/>
        <w:adjustRightInd w:val="0"/>
        <w:ind w:left="374"/>
        <w:jc w:val="both"/>
      </w:pPr>
      <w:r w:rsidRPr="0045140E">
        <w:t>Zamawiający wyznacza ostateczny, gwarancyjny termin odbioru robót przed upływem terminu gwarancji ustalonego w umowie.</w:t>
      </w:r>
    </w:p>
    <w:p w:rsidR="006C7FA5" w:rsidRPr="0045140E" w:rsidRDefault="006C7FA5" w:rsidP="00E2013B">
      <w:pPr>
        <w:numPr>
          <w:ilvl w:val="0"/>
          <w:numId w:val="14"/>
        </w:numPr>
        <w:tabs>
          <w:tab w:val="num" w:pos="374"/>
        </w:tabs>
        <w:suppressAutoHyphens w:val="0"/>
        <w:autoSpaceDE w:val="0"/>
        <w:autoSpaceDN w:val="0"/>
        <w:adjustRightInd w:val="0"/>
        <w:ind w:left="374"/>
        <w:jc w:val="both"/>
      </w:pPr>
      <w:r w:rsidRPr="0045140E">
        <w:t xml:space="preserve">Wykonawca udzieli rękojmi na zasadach określonych w </w:t>
      </w:r>
      <w:r w:rsidR="00FB59F7">
        <w:t>K</w:t>
      </w:r>
      <w:r w:rsidRPr="0045140E">
        <w:t>odeksie cywilnym</w:t>
      </w:r>
      <w:r w:rsidR="00635AE4">
        <w:t>.</w:t>
      </w:r>
    </w:p>
    <w:p w:rsidR="00C764E2" w:rsidRDefault="00C764E2" w:rsidP="00E2013B">
      <w:pPr>
        <w:jc w:val="center"/>
        <w:rPr>
          <w:b/>
        </w:rPr>
      </w:pPr>
    </w:p>
    <w:p w:rsidR="006C7FA5" w:rsidRPr="0045140E" w:rsidRDefault="00125487" w:rsidP="00E2013B">
      <w:pPr>
        <w:jc w:val="center"/>
        <w:rPr>
          <w:b/>
        </w:rPr>
      </w:pPr>
      <w:r>
        <w:rPr>
          <w:b/>
        </w:rPr>
        <w:t>§ 11</w:t>
      </w:r>
    </w:p>
    <w:p w:rsidR="006C7FA5" w:rsidRPr="0045140E" w:rsidRDefault="006C7FA5" w:rsidP="00E2013B">
      <w:pPr>
        <w:autoSpaceDE w:val="0"/>
        <w:autoSpaceDN w:val="0"/>
        <w:adjustRightInd w:val="0"/>
        <w:jc w:val="center"/>
        <w:rPr>
          <w:b/>
        </w:rPr>
      </w:pPr>
      <w:r w:rsidRPr="0045140E">
        <w:rPr>
          <w:b/>
        </w:rPr>
        <w:t>Odpowiedzialność Wykonawcy z tytułu nienależytego wykonania umowy</w:t>
      </w:r>
    </w:p>
    <w:p w:rsidR="006C7FA5" w:rsidRDefault="006C7FA5" w:rsidP="00E2013B">
      <w:pPr>
        <w:autoSpaceDE w:val="0"/>
        <w:autoSpaceDN w:val="0"/>
        <w:adjustRightInd w:val="0"/>
        <w:jc w:val="both"/>
      </w:pPr>
      <w:r w:rsidRPr="0045140E">
        <w:t>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wad przedmiotu umowy lub nie dołożenia należytej staranności przez Wykonawcę lub jego podwykonawcę przy wykonywaniu przedmiotu umowy.</w:t>
      </w:r>
    </w:p>
    <w:p w:rsidR="00B743C3" w:rsidRPr="0045140E" w:rsidRDefault="00B743C3" w:rsidP="00E2013B">
      <w:pPr>
        <w:autoSpaceDE w:val="0"/>
        <w:autoSpaceDN w:val="0"/>
        <w:adjustRightInd w:val="0"/>
        <w:jc w:val="both"/>
      </w:pPr>
    </w:p>
    <w:p w:rsidR="006C7FA5" w:rsidRPr="0045140E" w:rsidRDefault="00125487" w:rsidP="00E2013B">
      <w:pPr>
        <w:jc w:val="center"/>
        <w:rPr>
          <w:b/>
        </w:rPr>
      </w:pPr>
      <w:r>
        <w:rPr>
          <w:b/>
        </w:rPr>
        <w:t>§ 12</w:t>
      </w:r>
    </w:p>
    <w:p w:rsidR="006C7FA5" w:rsidRPr="0045140E" w:rsidRDefault="006C7FA5" w:rsidP="00E2013B">
      <w:pPr>
        <w:autoSpaceDE w:val="0"/>
        <w:autoSpaceDN w:val="0"/>
        <w:adjustRightInd w:val="0"/>
        <w:jc w:val="center"/>
        <w:rPr>
          <w:b/>
        </w:rPr>
      </w:pPr>
      <w:r w:rsidRPr="0045140E">
        <w:rPr>
          <w:b/>
        </w:rPr>
        <w:t>Kary umowne i roszczenia odszkodowawcze</w:t>
      </w:r>
    </w:p>
    <w:p w:rsidR="006C7FA5" w:rsidRPr="0045140E" w:rsidRDefault="006C7FA5" w:rsidP="00E2013B">
      <w:pPr>
        <w:numPr>
          <w:ilvl w:val="6"/>
          <w:numId w:val="15"/>
        </w:numPr>
        <w:tabs>
          <w:tab w:val="num" w:pos="374"/>
        </w:tabs>
        <w:suppressAutoHyphens w:val="0"/>
        <w:autoSpaceDE w:val="0"/>
        <w:autoSpaceDN w:val="0"/>
        <w:adjustRightInd w:val="0"/>
        <w:ind w:left="374"/>
        <w:jc w:val="both"/>
      </w:pPr>
      <w:r w:rsidRPr="0045140E">
        <w:t>Strony zastrzegają prawo naliczania kar umownych za nieterminowe lub nienależyte wykonanie przedmiotu umowy.</w:t>
      </w:r>
    </w:p>
    <w:p w:rsidR="006C7FA5" w:rsidRPr="0045140E" w:rsidRDefault="006C7FA5" w:rsidP="00E2013B">
      <w:pPr>
        <w:numPr>
          <w:ilvl w:val="0"/>
          <w:numId w:val="15"/>
        </w:numPr>
        <w:suppressAutoHyphens w:val="0"/>
        <w:autoSpaceDE w:val="0"/>
        <w:autoSpaceDN w:val="0"/>
        <w:adjustRightInd w:val="0"/>
        <w:ind w:left="374"/>
        <w:jc w:val="both"/>
      </w:pPr>
      <w:r w:rsidRPr="0045140E">
        <w:t>Wykonawca zapłaci Zamawiającemu karę umowną:</w:t>
      </w:r>
    </w:p>
    <w:p w:rsidR="006C7FA5" w:rsidRPr="0045140E" w:rsidRDefault="00E109F8" w:rsidP="00E2013B">
      <w:pPr>
        <w:numPr>
          <w:ilvl w:val="0"/>
          <w:numId w:val="16"/>
        </w:numPr>
        <w:tabs>
          <w:tab w:val="left" w:pos="374"/>
          <w:tab w:val="num" w:pos="748"/>
        </w:tabs>
        <w:suppressAutoHyphens w:val="0"/>
        <w:autoSpaceDE w:val="0"/>
        <w:autoSpaceDN w:val="0"/>
        <w:adjustRightInd w:val="0"/>
        <w:ind w:left="748"/>
        <w:jc w:val="both"/>
      </w:pPr>
      <w:r w:rsidRPr="0045140E">
        <w:t xml:space="preserve">za </w:t>
      </w:r>
      <w:r w:rsidR="006C7FA5" w:rsidRPr="0045140E">
        <w:t>zwłokę w wykonaniu przedmiotu zamówienia w wysokości 0,2% wynagrodzenia umownego brutto za każdy dzień zwłoki,</w:t>
      </w:r>
    </w:p>
    <w:p w:rsidR="006C7FA5" w:rsidRPr="0045140E" w:rsidRDefault="00E109F8" w:rsidP="00E2013B">
      <w:pPr>
        <w:numPr>
          <w:ilvl w:val="0"/>
          <w:numId w:val="16"/>
        </w:numPr>
        <w:tabs>
          <w:tab w:val="left" w:pos="374"/>
          <w:tab w:val="num" w:pos="748"/>
        </w:tabs>
        <w:suppressAutoHyphens w:val="0"/>
        <w:autoSpaceDE w:val="0"/>
        <w:autoSpaceDN w:val="0"/>
        <w:adjustRightInd w:val="0"/>
        <w:ind w:left="748"/>
        <w:jc w:val="both"/>
      </w:pPr>
      <w:r w:rsidRPr="0045140E">
        <w:t xml:space="preserve">za </w:t>
      </w:r>
      <w:r w:rsidR="006C7FA5" w:rsidRPr="0045140E">
        <w:t>zwłokę w usunięciu wad stwierdzonych przy odbiorze lub w okresie gwarancji w wysokości 0,2% wynagrodzenia umownego brutto za każdy dzień zwłoki. Termin zwłoki liczony będzie od następnego dnia po upływie terminu ustalonego na usunięcie wad,</w:t>
      </w:r>
    </w:p>
    <w:p w:rsidR="002660AE" w:rsidRDefault="0051792D" w:rsidP="00E2013B">
      <w:pPr>
        <w:numPr>
          <w:ilvl w:val="0"/>
          <w:numId w:val="16"/>
        </w:numPr>
        <w:tabs>
          <w:tab w:val="left" w:pos="374"/>
          <w:tab w:val="num" w:pos="748"/>
        </w:tabs>
        <w:suppressAutoHyphens w:val="0"/>
        <w:autoSpaceDE w:val="0"/>
        <w:autoSpaceDN w:val="0"/>
        <w:adjustRightInd w:val="0"/>
        <w:ind w:left="748"/>
        <w:jc w:val="both"/>
      </w:pPr>
      <w:r>
        <w:t>prowadzenie robót niezgodnie z zatwierdzonym projektem organizacji ruchu lub za pozostawienie na placu budowy oznakowania, które nie odzwierciedla aktualnej sytuacji na drodze w wysokości 0,1 % wynagrodzenia umownego brutto za każdy dzień prowadzonych w ten sposób robót,</w:t>
      </w:r>
    </w:p>
    <w:p w:rsidR="00617841" w:rsidRPr="0045140E" w:rsidRDefault="00E109F8" w:rsidP="00E2013B">
      <w:pPr>
        <w:numPr>
          <w:ilvl w:val="0"/>
          <w:numId w:val="16"/>
        </w:numPr>
        <w:tabs>
          <w:tab w:val="left" w:pos="374"/>
          <w:tab w:val="num" w:pos="748"/>
        </w:tabs>
        <w:suppressAutoHyphens w:val="0"/>
        <w:autoSpaceDE w:val="0"/>
        <w:autoSpaceDN w:val="0"/>
        <w:adjustRightInd w:val="0"/>
        <w:ind w:left="748"/>
        <w:jc w:val="both"/>
      </w:pPr>
      <w:r w:rsidRPr="0045140E">
        <w:t>w przypadku braku lub nieterminowej zapłaty wynagrodzenia należnego podwykonawcom lub dalszym podwykonawcom w wysokości 5 000,00 zł za każde zdarzenie,</w:t>
      </w:r>
    </w:p>
    <w:p w:rsidR="00E109F8" w:rsidRPr="0045140E" w:rsidRDefault="00E109F8" w:rsidP="00E2013B">
      <w:pPr>
        <w:numPr>
          <w:ilvl w:val="0"/>
          <w:numId w:val="16"/>
        </w:numPr>
        <w:tabs>
          <w:tab w:val="left" w:pos="374"/>
          <w:tab w:val="num" w:pos="748"/>
        </w:tabs>
        <w:suppressAutoHyphens w:val="0"/>
        <w:autoSpaceDE w:val="0"/>
        <w:autoSpaceDN w:val="0"/>
        <w:adjustRightInd w:val="0"/>
        <w:ind w:left="748"/>
        <w:jc w:val="both"/>
      </w:pPr>
      <w:r w:rsidRPr="0045140E">
        <w:t xml:space="preserve">w przypadku nieprzedłożenia do </w:t>
      </w:r>
      <w:r w:rsidR="00E2013B">
        <w:t>zaakceptowania projektu umowy o </w:t>
      </w:r>
      <w:r w:rsidRPr="0045140E">
        <w:t>podwykonawstwo, której przedmiotem są roboty budowlane, lub projektu jej zmiany w wysokości 5 000,00 zł za każde zdarzenie,</w:t>
      </w:r>
    </w:p>
    <w:p w:rsidR="00E109F8" w:rsidRPr="0045140E" w:rsidRDefault="00E109F8" w:rsidP="00E2013B">
      <w:pPr>
        <w:numPr>
          <w:ilvl w:val="0"/>
          <w:numId w:val="16"/>
        </w:numPr>
        <w:tabs>
          <w:tab w:val="left" w:pos="374"/>
          <w:tab w:val="num" w:pos="748"/>
        </w:tabs>
        <w:suppressAutoHyphens w:val="0"/>
        <w:autoSpaceDE w:val="0"/>
        <w:autoSpaceDN w:val="0"/>
        <w:adjustRightInd w:val="0"/>
        <w:ind w:left="748"/>
        <w:jc w:val="both"/>
      </w:pPr>
      <w:r w:rsidRPr="0045140E">
        <w:lastRenderedPageBreak/>
        <w:t>w przypadku nieprzedłożenia poświadczonej za zgodność z oryginałem kopii umowy o podwykonawstwo lub jej zmiany w wysokości 5 000,00 zł za każde zdarzenie,</w:t>
      </w:r>
    </w:p>
    <w:p w:rsidR="003F749B" w:rsidRPr="0045140E" w:rsidRDefault="003F749B" w:rsidP="00E2013B">
      <w:pPr>
        <w:numPr>
          <w:ilvl w:val="0"/>
          <w:numId w:val="16"/>
        </w:numPr>
        <w:tabs>
          <w:tab w:val="left" w:pos="374"/>
          <w:tab w:val="num" w:pos="748"/>
        </w:tabs>
        <w:suppressAutoHyphens w:val="0"/>
        <w:autoSpaceDE w:val="0"/>
        <w:autoSpaceDN w:val="0"/>
        <w:adjustRightInd w:val="0"/>
        <w:ind w:left="748"/>
        <w:jc w:val="both"/>
      </w:pPr>
      <w:r w:rsidRPr="0045140E">
        <w:t xml:space="preserve">w przypadku braku zmiany umowy o podwykonawstwo w zakresie terminu zapłaty </w:t>
      </w:r>
      <w:r w:rsidR="00E2013B">
        <w:t>w </w:t>
      </w:r>
      <w:r w:rsidRPr="0045140E">
        <w:t>wysokości 5 000,00 zł za każde zdarzenie,</w:t>
      </w:r>
    </w:p>
    <w:p w:rsidR="006C7FA5" w:rsidRPr="0045140E" w:rsidRDefault="003F749B" w:rsidP="00E2013B">
      <w:pPr>
        <w:numPr>
          <w:ilvl w:val="0"/>
          <w:numId w:val="16"/>
        </w:numPr>
        <w:tabs>
          <w:tab w:val="left" w:pos="374"/>
          <w:tab w:val="num" w:pos="748"/>
        </w:tabs>
        <w:suppressAutoHyphens w:val="0"/>
        <w:autoSpaceDE w:val="0"/>
        <w:autoSpaceDN w:val="0"/>
        <w:adjustRightInd w:val="0"/>
        <w:ind w:left="748"/>
        <w:jc w:val="both"/>
      </w:pPr>
      <w:r w:rsidRPr="0045140E">
        <w:t xml:space="preserve">za </w:t>
      </w:r>
      <w:r w:rsidR="006C7FA5" w:rsidRPr="0045140E">
        <w:t>odstąpienie od umowy z przyczyn leżących po stronie Wykonawcy w wysokości 10</w:t>
      </w:r>
      <w:r w:rsidRPr="0045140E">
        <w:t>% wynagrodzenia umownego brutto.</w:t>
      </w:r>
    </w:p>
    <w:p w:rsidR="006C7FA5" w:rsidRPr="0045140E" w:rsidRDefault="006C7FA5" w:rsidP="00E2013B">
      <w:pPr>
        <w:numPr>
          <w:ilvl w:val="0"/>
          <w:numId w:val="15"/>
        </w:numPr>
        <w:suppressAutoHyphens w:val="0"/>
        <w:autoSpaceDE w:val="0"/>
        <w:autoSpaceDN w:val="0"/>
        <w:adjustRightInd w:val="0"/>
        <w:ind w:left="374"/>
        <w:jc w:val="both"/>
      </w:pPr>
      <w:r w:rsidRPr="0045140E">
        <w:t>Zamawiający zapłaci Wykonawcy karę umowną za:</w:t>
      </w:r>
    </w:p>
    <w:p w:rsidR="006C7FA5" w:rsidRPr="0045140E" w:rsidRDefault="006C7FA5" w:rsidP="00E2013B">
      <w:pPr>
        <w:numPr>
          <w:ilvl w:val="0"/>
          <w:numId w:val="17"/>
        </w:numPr>
        <w:tabs>
          <w:tab w:val="left" w:pos="374"/>
          <w:tab w:val="left" w:pos="748"/>
          <w:tab w:val="num" w:pos="1496"/>
        </w:tabs>
        <w:suppressAutoHyphens w:val="0"/>
        <w:autoSpaceDE w:val="0"/>
        <w:autoSpaceDN w:val="0"/>
        <w:adjustRightInd w:val="0"/>
        <w:ind w:left="748"/>
        <w:jc w:val="both"/>
      </w:pPr>
      <w:r w:rsidRPr="0045140E">
        <w:t xml:space="preserve">zwłokę w przekazywaniu terenu budowy </w:t>
      </w:r>
      <w:r w:rsidR="00AE1779" w:rsidRPr="0045140E">
        <w:t xml:space="preserve">lub dokumentów budowy (pozwolenia na budowę, dziennika budowy, dokumentacji projektowej) </w:t>
      </w:r>
      <w:r w:rsidRPr="0045140E">
        <w:t>w wysokości 0,2% wynagrodzenia umownego brutto za każdy dzień zwłoki.</w:t>
      </w:r>
    </w:p>
    <w:p w:rsidR="006C7FA5" w:rsidRPr="0045140E" w:rsidRDefault="006C7FA5" w:rsidP="00E2013B">
      <w:pPr>
        <w:numPr>
          <w:ilvl w:val="0"/>
          <w:numId w:val="17"/>
        </w:numPr>
        <w:tabs>
          <w:tab w:val="left" w:pos="374"/>
          <w:tab w:val="left" w:pos="748"/>
          <w:tab w:val="num" w:pos="1496"/>
        </w:tabs>
        <w:suppressAutoHyphens w:val="0"/>
        <w:autoSpaceDE w:val="0"/>
        <w:autoSpaceDN w:val="0"/>
        <w:adjustRightInd w:val="0"/>
        <w:ind w:left="748"/>
        <w:jc w:val="both"/>
      </w:pPr>
      <w:r w:rsidRPr="0045140E">
        <w:t>odstąpienie od umowy z przyczyn leżących po stronie Zamawiającego w wysokości 10% wynagrodzenia umownego brutto.</w:t>
      </w:r>
    </w:p>
    <w:p w:rsidR="006C7FA5" w:rsidRPr="0045140E" w:rsidRDefault="006C7FA5" w:rsidP="00E2013B">
      <w:pPr>
        <w:numPr>
          <w:ilvl w:val="0"/>
          <w:numId w:val="15"/>
        </w:numPr>
        <w:suppressAutoHyphens w:val="0"/>
        <w:autoSpaceDE w:val="0"/>
        <w:autoSpaceDN w:val="0"/>
        <w:adjustRightInd w:val="0"/>
        <w:ind w:left="374"/>
        <w:jc w:val="both"/>
      </w:pPr>
      <w:r w:rsidRPr="0045140E">
        <w:t>Zamawiający zastrzega sobie prawo dochodzenia odszkodowania uzupełniającego do wysokości rzeczywiście poniesionej szkody.</w:t>
      </w:r>
    </w:p>
    <w:p w:rsidR="009E5FA1" w:rsidRPr="0045140E" w:rsidRDefault="009E5FA1" w:rsidP="00E2013B">
      <w:pPr>
        <w:jc w:val="center"/>
        <w:rPr>
          <w:b/>
        </w:rPr>
      </w:pPr>
    </w:p>
    <w:p w:rsidR="006C7FA5" w:rsidRPr="0045140E" w:rsidRDefault="00630650" w:rsidP="00E2013B">
      <w:pPr>
        <w:jc w:val="center"/>
        <w:rPr>
          <w:b/>
        </w:rPr>
      </w:pPr>
      <w:r>
        <w:rPr>
          <w:b/>
        </w:rPr>
        <w:t>§ 13</w:t>
      </w:r>
    </w:p>
    <w:p w:rsidR="006C7FA5" w:rsidRPr="0045140E" w:rsidRDefault="006C7FA5" w:rsidP="00E2013B">
      <w:pPr>
        <w:autoSpaceDE w:val="0"/>
        <w:jc w:val="center"/>
      </w:pPr>
      <w:r w:rsidRPr="0045140E">
        <w:rPr>
          <w:b/>
        </w:rPr>
        <w:t>Wynagrodzenie</w:t>
      </w:r>
    </w:p>
    <w:p w:rsidR="006C7FA5" w:rsidRPr="0045140E" w:rsidRDefault="006C7FA5" w:rsidP="00E2013B">
      <w:pPr>
        <w:numPr>
          <w:ilvl w:val="6"/>
          <w:numId w:val="2"/>
        </w:numPr>
        <w:tabs>
          <w:tab w:val="left" w:pos="426"/>
        </w:tabs>
        <w:autoSpaceDE w:val="0"/>
        <w:ind w:left="426" w:hanging="426"/>
        <w:jc w:val="both"/>
      </w:pPr>
      <w:r w:rsidRPr="0045140E">
        <w:t xml:space="preserve">Za wykonanie przedmiotu umowy strony ustalają wynagrodzenie </w:t>
      </w:r>
      <w:r w:rsidR="00B743C3">
        <w:t>ryczałtowe</w:t>
      </w:r>
      <w:r w:rsidRPr="0045140E">
        <w:t xml:space="preserve"> w wysokości </w:t>
      </w:r>
      <w:r w:rsidRPr="0045140E">
        <w:rPr>
          <w:bCs/>
        </w:rPr>
        <w:t xml:space="preserve">brutto: .................. zł, </w:t>
      </w:r>
      <w:r w:rsidRPr="0045140E">
        <w:t>słownie: ...............................................................</w:t>
      </w:r>
      <w:r w:rsidR="0051792D">
        <w:t>, zawierające podatek VAT.</w:t>
      </w:r>
    </w:p>
    <w:p w:rsidR="00B743C3" w:rsidRPr="00D6703F" w:rsidRDefault="00B743C3" w:rsidP="00B743C3">
      <w:pPr>
        <w:numPr>
          <w:ilvl w:val="0"/>
          <w:numId w:val="47"/>
        </w:numPr>
        <w:tabs>
          <w:tab w:val="clear" w:pos="720"/>
          <w:tab w:val="num" w:pos="426"/>
        </w:tabs>
        <w:suppressAutoHyphens w:val="0"/>
        <w:ind w:left="426" w:hanging="426"/>
        <w:jc w:val="both"/>
      </w:pPr>
      <w:r w:rsidRPr="00D6703F">
        <w:t>Wynagrodzenie</w:t>
      </w:r>
      <w:r>
        <w:t>,</w:t>
      </w:r>
      <w:r w:rsidRPr="00D6703F">
        <w:t xml:space="preserve"> o którym mowa w ust 1 obejm</w:t>
      </w:r>
      <w:r>
        <w:t>uje wszystkie koszty związane z </w:t>
      </w:r>
      <w:r w:rsidRPr="00D6703F">
        <w:t xml:space="preserve">realizacją robót budowlanych w tym ryzyko Wykonawcy z tytułu oszacowania wszelkich kosztów związanych z realizacją przedmiotu umowy, a także oddziaływania innych czynników mających lub mogących mieć wpływ na koszty. </w:t>
      </w:r>
    </w:p>
    <w:p w:rsidR="00B743C3" w:rsidRPr="00D6703F" w:rsidRDefault="00B743C3" w:rsidP="00B743C3">
      <w:pPr>
        <w:numPr>
          <w:ilvl w:val="0"/>
          <w:numId w:val="47"/>
        </w:numPr>
        <w:tabs>
          <w:tab w:val="clear" w:pos="720"/>
          <w:tab w:val="num" w:pos="426"/>
        </w:tabs>
        <w:suppressAutoHyphens w:val="0"/>
        <w:ind w:left="426" w:hanging="426"/>
        <w:jc w:val="both"/>
      </w:pPr>
      <w:r w:rsidRPr="00D6703F">
        <w:t xml:space="preserve">Niedoszacowanie, pominięcie oraz brak rozpoznania zakresu przedmiotu umowy nie może być podstawą do żądania zmiany wynagrodzenia </w:t>
      </w:r>
      <w:r>
        <w:t>ryczałtowego określonego w ust. </w:t>
      </w:r>
      <w:r w:rsidRPr="00D6703F">
        <w:t xml:space="preserve">1 niniejszego paragrafu. </w:t>
      </w:r>
    </w:p>
    <w:p w:rsidR="00B743C3" w:rsidRPr="00D6703F" w:rsidRDefault="00B743C3" w:rsidP="00B743C3">
      <w:pPr>
        <w:numPr>
          <w:ilvl w:val="0"/>
          <w:numId w:val="47"/>
        </w:numPr>
        <w:tabs>
          <w:tab w:val="clear" w:pos="720"/>
          <w:tab w:val="num" w:pos="426"/>
        </w:tabs>
        <w:suppressAutoHyphens w:val="0"/>
        <w:autoSpaceDE w:val="0"/>
        <w:autoSpaceDN w:val="0"/>
        <w:adjustRightInd w:val="0"/>
        <w:ind w:left="426" w:hanging="426"/>
        <w:jc w:val="both"/>
      </w:pPr>
      <w:r w:rsidRPr="00D6703F">
        <w:t>Należne Wykonawcy wynagrodzenie będzie płatne na podstawie faktury VAT po dokonanym odbiorze robót. Faktura powinna być wys</w:t>
      </w:r>
      <w:r>
        <w:t>tawiona na Gminę Wodzisław, ul. </w:t>
      </w:r>
      <w:r w:rsidRPr="00D6703F">
        <w:t>Krakowska 6, 28-330 Wodzisław, NIP: 656-22-15-950.</w:t>
      </w:r>
    </w:p>
    <w:p w:rsidR="00B743C3" w:rsidRPr="00D6703F" w:rsidRDefault="00B743C3" w:rsidP="00B743C3">
      <w:pPr>
        <w:numPr>
          <w:ilvl w:val="0"/>
          <w:numId w:val="47"/>
        </w:numPr>
        <w:tabs>
          <w:tab w:val="left" w:pos="426"/>
        </w:tabs>
        <w:suppressAutoHyphens w:val="0"/>
        <w:ind w:left="426" w:hanging="426"/>
        <w:jc w:val="both"/>
        <w:rPr>
          <w:b/>
        </w:rPr>
      </w:pPr>
      <w:r w:rsidRPr="00D6703F">
        <w:t xml:space="preserve">Podstawą do wystawienia faktury VAT jest protokół odbioru wykonanych robót podpisany przez inspektora nadzoru oraz dokumenty o których mowa w § 8 ust. </w:t>
      </w:r>
      <w:r>
        <w:t>20</w:t>
      </w:r>
      <w:r w:rsidRPr="00D6703F">
        <w:t xml:space="preserve"> lub </w:t>
      </w:r>
      <w:r>
        <w:t>21</w:t>
      </w:r>
      <w:r w:rsidRPr="00D6703F">
        <w:t>.</w:t>
      </w:r>
    </w:p>
    <w:p w:rsidR="00B743C3" w:rsidRPr="00D6703F" w:rsidRDefault="00B743C3" w:rsidP="00B743C3">
      <w:pPr>
        <w:numPr>
          <w:ilvl w:val="0"/>
          <w:numId w:val="47"/>
        </w:numPr>
        <w:tabs>
          <w:tab w:val="left" w:pos="426"/>
        </w:tabs>
        <w:suppressAutoHyphens w:val="0"/>
        <w:autoSpaceDE w:val="0"/>
        <w:autoSpaceDN w:val="0"/>
        <w:adjustRightInd w:val="0"/>
        <w:ind w:left="426" w:hanging="426"/>
        <w:jc w:val="both"/>
      </w:pPr>
      <w:r w:rsidRPr="00D6703F">
        <w:t>Płatność za fakturę VAT będzie dokonana przelewem z konta Zamawiającego na konto Wykonawcy Nr ................................................................ w terminie do 30 dni licząc od daty otrzymania przez Zamawiającego faktury. Błędnie wystawiona faktura VAT lub brak protokołu odbioru końcowego spowodują naliczenie ponownego 30-dniowego terminu płatności od momentu dostarczenia poprawionych lub brakujących dokumentów.</w:t>
      </w:r>
    </w:p>
    <w:p w:rsidR="00B743C3" w:rsidRPr="00D6703F" w:rsidRDefault="00B743C3" w:rsidP="00B743C3">
      <w:pPr>
        <w:numPr>
          <w:ilvl w:val="0"/>
          <w:numId w:val="47"/>
        </w:numPr>
        <w:tabs>
          <w:tab w:val="left" w:pos="426"/>
        </w:tabs>
        <w:suppressAutoHyphens w:val="0"/>
        <w:autoSpaceDE w:val="0"/>
        <w:autoSpaceDN w:val="0"/>
        <w:adjustRightInd w:val="0"/>
        <w:ind w:left="426" w:hanging="426"/>
        <w:jc w:val="both"/>
      </w:pPr>
      <w:r w:rsidRPr="00D6703F">
        <w:t xml:space="preserve">Za nieterminową płatność Wykonawca ma prawo naliczyć Zamawiającemu odsetki ustawowe. </w:t>
      </w:r>
    </w:p>
    <w:p w:rsidR="005A44FD" w:rsidRDefault="005A44FD" w:rsidP="00E2013B">
      <w:pPr>
        <w:jc w:val="center"/>
        <w:rPr>
          <w:b/>
        </w:rPr>
      </w:pPr>
    </w:p>
    <w:p w:rsidR="006C7FA5" w:rsidRPr="0045140E" w:rsidRDefault="00630650" w:rsidP="00E2013B">
      <w:pPr>
        <w:jc w:val="center"/>
        <w:rPr>
          <w:b/>
        </w:rPr>
      </w:pPr>
      <w:r>
        <w:rPr>
          <w:b/>
        </w:rPr>
        <w:t>§ 1</w:t>
      </w:r>
      <w:r w:rsidR="009F1107">
        <w:rPr>
          <w:b/>
        </w:rPr>
        <w:t>4</w:t>
      </w:r>
    </w:p>
    <w:p w:rsidR="006C7FA5" w:rsidRPr="0045140E" w:rsidRDefault="006C7FA5" w:rsidP="00E2013B">
      <w:pPr>
        <w:autoSpaceDE w:val="0"/>
        <w:jc w:val="center"/>
        <w:rPr>
          <w:bCs/>
        </w:rPr>
      </w:pPr>
      <w:r w:rsidRPr="0045140E">
        <w:rPr>
          <w:b/>
        </w:rPr>
        <w:t>Zmiany umowy</w:t>
      </w:r>
    </w:p>
    <w:p w:rsidR="006C7FA5" w:rsidRPr="0045140E" w:rsidRDefault="006C7FA5" w:rsidP="00E2013B">
      <w:pPr>
        <w:numPr>
          <w:ilvl w:val="0"/>
          <w:numId w:val="3"/>
        </w:numPr>
        <w:autoSpaceDE w:val="0"/>
        <w:jc w:val="both"/>
        <w:rPr>
          <w:bCs/>
        </w:rPr>
      </w:pPr>
      <w:r w:rsidRPr="0045140E">
        <w:rPr>
          <w:bCs/>
        </w:rPr>
        <w:t>Zamawiający dopuszcza wprowadzenie do umowy zmian, które nie spowodują istotnych zmian w treści oferty Wykonawcy.</w:t>
      </w:r>
    </w:p>
    <w:p w:rsidR="006C7FA5" w:rsidRPr="0045140E" w:rsidRDefault="006C7FA5" w:rsidP="00E2013B">
      <w:pPr>
        <w:numPr>
          <w:ilvl w:val="0"/>
          <w:numId w:val="3"/>
        </w:numPr>
        <w:autoSpaceDE w:val="0"/>
        <w:jc w:val="both"/>
        <w:rPr>
          <w:bCs/>
        </w:rPr>
      </w:pPr>
      <w:r w:rsidRPr="0045140E">
        <w:rPr>
          <w:bCs/>
        </w:rPr>
        <w:t>Zamawiaj</w:t>
      </w:r>
      <w:r w:rsidRPr="0045140E">
        <w:t>ą</w:t>
      </w:r>
      <w:r w:rsidRPr="0045140E">
        <w:rPr>
          <w:bCs/>
        </w:rPr>
        <w:t>cy przewiduje mo</w:t>
      </w:r>
      <w:r w:rsidRPr="0045140E">
        <w:t>ż</w:t>
      </w:r>
      <w:r w:rsidRPr="0045140E">
        <w:rPr>
          <w:bCs/>
        </w:rPr>
        <w:t>liwo</w:t>
      </w:r>
      <w:r w:rsidRPr="0045140E">
        <w:t xml:space="preserve">ść </w:t>
      </w:r>
      <w:r w:rsidRPr="0045140E">
        <w:rPr>
          <w:bCs/>
        </w:rPr>
        <w:t>zmiany następujących istotnych warunków niniejszej umowy:</w:t>
      </w:r>
    </w:p>
    <w:p w:rsidR="006C7FA5" w:rsidRPr="0045140E" w:rsidRDefault="006C7FA5" w:rsidP="00E2013B">
      <w:pPr>
        <w:numPr>
          <w:ilvl w:val="1"/>
          <w:numId w:val="3"/>
        </w:numPr>
        <w:tabs>
          <w:tab w:val="left" w:pos="374"/>
        </w:tabs>
        <w:autoSpaceDE w:val="0"/>
        <w:jc w:val="both"/>
      </w:pPr>
      <w:r w:rsidRPr="0045140E">
        <w:rPr>
          <w:bCs/>
        </w:rPr>
        <w:t>termin wykonania umowy, gdy w trakcie realizacji zadania:</w:t>
      </w:r>
    </w:p>
    <w:p w:rsidR="006C7FA5" w:rsidRPr="0045140E" w:rsidRDefault="006C7FA5" w:rsidP="00E2013B">
      <w:pPr>
        <w:numPr>
          <w:ilvl w:val="2"/>
          <w:numId w:val="3"/>
        </w:numPr>
        <w:tabs>
          <w:tab w:val="left" w:pos="561"/>
        </w:tabs>
        <w:suppressAutoHyphens w:val="0"/>
        <w:autoSpaceDE w:val="0"/>
        <w:autoSpaceDN w:val="0"/>
        <w:adjustRightInd w:val="0"/>
        <w:jc w:val="both"/>
      </w:pPr>
      <w:r w:rsidRPr="0045140E">
        <w:t xml:space="preserve">opóźnia się termin przekazania dokumentów zamiennych budowy lub usunięcia wad w dostarczonej dokumentacji </w:t>
      </w:r>
      <w:r w:rsidR="00F13F52">
        <w:t>–</w:t>
      </w:r>
      <w:r w:rsidRPr="0045140E">
        <w:t xml:space="preserve"> nie obowiązuje w przypadku, gdy </w:t>
      </w:r>
      <w:r w:rsidRPr="0045140E">
        <w:lastRenderedPageBreak/>
        <w:t>dokumentacja projektowa jest zmieniana przez Wykonawcę w związku z proponowanymi rozwiązaniami równoważnymi,</w:t>
      </w:r>
    </w:p>
    <w:p w:rsidR="006C7FA5" w:rsidRPr="0045140E" w:rsidRDefault="006C7FA5" w:rsidP="00E2013B">
      <w:pPr>
        <w:numPr>
          <w:ilvl w:val="2"/>
          <w:numId w:val="3"/>
        </w:numPr>
        <w:tabs>
          <w:tab w:val="left" w:pos="561"/>
        </w:tabs>
        <w:suppressAutoHyphens w:val="0"/>
        <w:autoSpaceDE w:val="0"/>
        <w:autoSpaceDN w:val="0"/>
        <w:adjustRightInd w:val="0"/>
        <w:jc w:val="both"/>
      </w:pPr>
      <w:r w:rsidRPr="0045140E">
        <w:t>wystąpią</w:t>
      </w:r>
      <w:r w:rsidR="00AE1779" w:rsidRPr="0045140E">
        <w:t xml:space="preserve"> nietypowe </w:t>
      </w:r>
      <w:r w:rsidRPr="0045140E">
        <w:t xml:space="preserve">warunki atmosferyczne uniemożliwiające Wykonawcy wykonanie robót powodujące przerwanie robót budowlanych na okres nie krótszy niż </w:t>
      </w:r>
      <w:r w:rsidR="009C2D9E" w:rsidRPr="0045140E">
        <w:t>7</w:t>
      </w:r>
      <w:r w:rsidRPr="0045140E">
        <w:t xml:space="preserve"> dni,</w:t>
      </w:r>
    </w:p>
    <w:p w:rsidR="00570A3F" w:rsidRDefault="006C7FA5" w:rsidP="00EF58A1">
      <w:pPr>
        <w:numPr>
          <w:ilvl w:val="2"/>
          <w:numId w:val="3"/>
        </w:numPr>
        <w:tabs>
          <w:tab w:val="left" w:pos="561"/>
        </w:tabs>
        <w:suppressAutoHyphens w:val="0"/>
        <w:autoSpaceDE w:val="0"/>
        <w:autoSpaceDN w:val="0"/>
        <w:adjustRightInd w:val="0"/>
        <w:jc w:val="both"/>
      </w:pPr>
      <w:r w:rsidRPr="0045140E">
        <w:t xml:space="preserve">roboty zostaną wstrzymane przez </w:t>
      </w:r>
      <w:r w:rsidR="005D5137" w:rsidRPr="0045140E">
        <w:t>uprawniony organ</w:t>
      </w:r>
      <w:r w:rsidRPr="0045140E">
        <w:t xml:space="preserve"> z przyczyn niezależnych od Wykonawcy</w:t>
      </w:r>
      <w:r w:rsidR="00570A3F">
        <w:t>,</w:t>
      </w:r>
    </w:p>
    <w:p w:rsidR="006C7FA5" w:rsidRPr="0045140E" w:rsidRDefault="00570A3F" w:rsidP="00EF58A1">
      <w:pPr>
        <w:numPr>
          <w:ilvl w:val="2"/>
          <w:numId w:val="3"/>
        </w:numPr>
        <w:tabs>
          <w:tab w:val="left" w:pos="561"/>
        </w:tabs>
        <w:suppressAutoHyphens w:val="0"/>
        <w:autoSpaceDE w:val="0"/>
        <w:autoSpaceDN w:val="0"/>
        <w:adjustRightInd w:val="0"/>
        <w:jc w:val="both"/>
      </w:pPr>
      <w:r w:rsidRPr="0045140E">
        <w:rPr>
          <w:bCs/>
        </w:rPr>
        <w:t xml:space="preserve">wystąpi siła wyższa uniemożliwiająca wykonanie przedmiotu umowy </w:t>
      </w:r>
      <w:r>
        <w:rPr>
          <w:bCs/>
        </w:rPr>
        <w:t>w terminie</w:t>
      </w:r>
      <w:r w:rsidR="006C7FA5" w:rsidRPr="0045140E">
        <w:t>.</w:t>
      </w:r>
    </w:p>
    <w:p w:rsidR="006C7FA5" w:rsidRPr="0045140E" w:rsidRDefault="006C7FA5" w:rsidP="00E2013B">
      <w:pPr>
        <w:tabs>
          <w:tab w:val="left" w:pos="561"/>
        </w:tabs>
        <w:autoSpaceDE w:val="0"/>
        <w:ind w:left="720"/>
        <w:jc w:val="both"/>
      </w:pPr>
      <w:r w:rsidRPr="0045140E">
        <w:t>Wprowadzenie tych zmian może nastąpić pod warunkiem powiadomienia drugiej strony na piśmie w terminie do 3 dni od stwierdzenia, że zaistniała jedna z ww. okoliczności.</w:t>
      </w:r>
    </w:p>
    <w:p w:rsidR="006C7FA5" w:rsidRPr="0045140E" w:rsidRDefault="006C7FA5" w:rsidP="00E2013B">
      <w:pPr>
        <w:numPr>
          <w:ilvl w:val="1"/>
          <w:numId w:val="3"/>
        </w:numPr>
        <w:tabs>
          <w:tab w:val="left" w:pos="374"/>
        </w:tabs>
        <w:autoSpaceDE w:val="0"/>
        <w:jc w:val="both"/>
      </w:pPr>
      <w:r w:rsidRPr="0045140E">
        <w:t xml:space="preserve">skrócenie terminu płatności za wykonane roboty, gdy zajdzie konieczność </w:t>
      </w:r>
      <w:r w:rsidR="00EF58A1">
        <w:t xml:space="preserve">wcześniejszego </w:t>
      </w:r>
      <w:r w:rsidRPr="0045140E">
        <w:t>wydatkowania pieniędzy związanych z ww. inwestycją;</w:t>
      </w:r>
    </w:p>
    <w:p w:rsidR="006C7FA5" w:rsidRPr="0045140E" w:rsidRDefault="006C7FA5" w:rsidP="00E2013B">
      <w:pPr>
        <w:tabs>
          <w:tab w:val="left" w:pos="709"/>
        </w:tabs>
        <w:autoSpaceDE w:val="0"/>
        <w:ind w:left="709"/>
        <w:jc w:val="both"/>
        <w:rPr>
          <w:bCs/>
        </w:rPr>
      </w:pPr>
      <w:r w:rsidRPr="0045140E">
        <w:t>Wprowadzenie tych zmian może nastąpić pod warunkiem potwierdzenia przez Skarbnika Gminy posiadania środków do zapłaty w krótszym terminie płatności.</w:t>
      </w:r>
    </w:p>
    <w:p w:rsidR="005D5137" w:rsidRPr="0045140E" w:rsidRDefault="005D5137" w:rsidP="00E2013B">
      <w:pPr>
        <w:numPr>
          <w:ilvl w:val="1"/>
          <w:numId w:val="3"/>
        </w:numPr>
        <w:tabs>
          <w:tab w:val="left" w:pos="374"/>
        </w:tabs>
        <w:autoSpaceDE w:val="0"/>
        <w:jc w:val="both"/>
        <w:rPr>
          <w:bCs/>
        </w:rPr>
      </w:pPr>
      <w:r w:rsidRPr="0045140E">
        <w:rPr>
          <w:bCs/>
        </w:rPr>
        <w:t xml:space="preserve">zmiana przedmiotu zamówienia w zakresie materiałów, parametrów technicznych, technologii wykonania robót budowlanych, sposobu </w:t>
      </w:r>
      <w:r w:rsidR="00616D97" w:rsidRPr="0045140E">
        <w:rPr>
          <w:bCs/>
        </w:rPr>
        <w:t xml:space="preserve">i zakresu wykonania przedmiotu umowy; gdy w trakcie </w:t>
      </w:r>
      <w:r w:rsidR="001E3CAB" w:rsidRPr="0045140E">
        <w:rPr>
          <w:bCs/>
        </w:rPr>
        <w:t>realizacji zadania:</w:t>
      </w:r>
    </w:p>
    <w:p w:rsidR="001E3CAB" w:rsidRPr="0045140E" w:rsidRDefault="001E3CAB" w:rsidP="00E2013B">
      <w:pPr>
        <w:pStyle w:val="Akapitzlist"/>
        <w:numPr>
          <w:ilvl w:val="2"/>
          <w:numId w:val="3"/>
        </w:numPr>
        <w:autoSpaceDE w:val="0"/>
        <w:jc w:val="both"/>
        <w:rPr>
          <w:bCs/>
        </w:rPr>
      </w:pPr>
      <w:r w:rsidRPr="0045140E">
        <w:rPr>
          <w:bCs/>
        </w:rPr>
        <w:t>wystąpi konieczność zrealizowania jakiejkolwiek części robót, objętej przedmiotem umowy, przy zastosowaniu odmiennych rozwiązań technicznych lub technologicznych, niż wskazane w dokumentacji projektowej, a wynikających ze zmi</w:t>
      </w:r>
      <w:r w:rsidR="00E2013B">
        <w:rPr>
          <w:bCs/>
        </w:rPr>
        <w:t>any stanu prawnego w oparciu, o </w:t>
      </w:r>
      <w:r w:rsidRPr="0045140E">
        <w:rPr>
          <w:bCs/>
        </w:rPr>
        <w:t>który je przygotowano gdyby zastosowanie przewidzianych rozwiązań groziło niewykonaniem lub nienależytym wykonaniem przedmiotu umowy;</w:t>
      </w:r>
    </w:p>
    <w:p w:rsidR="001E3CAB" w:rsidRPr="0045140E" w:rsidRDefault="001E3CAB" w:rsidP="00E2013B">
      <w:pPr>
        <w:pStyle w:val="Akapitzlist"/>
        <w:numPr>
          <w:ilvl w:val="2"/>
          <w:numId w:val="3"/>
        </w:numPr>
        <w:autoSpaceDE w:val="0"/>
        <w:jc w:val="both"/>
        <w:rPr>
          <w:bCs/>
        </w:rPr>
      </w:pPr>
      <w:r w:rsidRPr="0045140E">
        <w:rPr>
          <w:bCs/>
        </w:rPr>
        <w:t>wystąpią warunki terenu budowy odbiegające w</w:t>
      </w:r>
      <w:r w:rsidR="00E2013B">
        <w:rPr>
          <w:bCs/>
        </w:rPr>
        <w:t xml:space="preserve"> sposób istotny od przyjętych w </w:t>
      </w:r>
      <w:r w:rsidRPr="0045140E">
        <w:rPr>
          <w:bCs/>
        </w:rPr>
        <w:t>dokumentacji projektowej, w szczególności niezinwentaryzowan</w:t>
      </w:r>
      <w:r w:rsidR="00BF3AEA">
        <w:rPr>
          <w:bCs/>
        </w:rPr>
        <w:t>e</w:t>
      </w:r>
      <w:r w:rsidRPr="0045140E">
        <w:rPr>
          <w:bCs/>
        </w:rPr>
        <w:t xml:space="preserve"> lub błędnie zinwentaryzowan</w:t>
      </w:r>
      <w:r w:rsidR="00BF3AEA">
        <w:rPr>
          <w:bCs/>
        </w:rPr>
        <w:t>e</w:t>
      </w:r>
      <w:r w:rsidRPr="0045140E">
        <w:rPr>
          <w:bCs/>
        </w:rPr>
        <w:t xml:space="preserve"> sieci, instalacj</w:t>
      </w:r>
      <w:r w:rsidR="00BF3AEA">
        <w:rPr>
          <w:bCs/>
        </w:rPr>
        <w:t>e</w:t>
      </w:r>
      <w:r w:rsidRPr="0045140E">
        <w:rPr>
          <w:bCs/>
        </w:rPr>
        <w:t xml:space="preserve"> lub inn</w:t>
      </w:r>
      <w:r w:rsidR="00BF3AEA">
        <w:rPr>
          <w:bCs/>
        </w:rPr>
        <w:t>e</w:t>
      </w:r>
      <w:r w:rsidRPr="0045140E">
        <w:rPr>
          <w:bCs/>
        </w:rPr>
        <w:t xml:space="preserve"> obiekt</w:t>
      </w:r>
      <w:r w:rsidR="00BF3AEA">
        <w:rPr>
          <w:bCs/>
        </w:rPr>
        <w:t>y</w:t>
      </w:r>
      <w:r w:rsidRPr="0045140E">
        <w:rPr>
          <w:bCs/>
        </w:rPr>
        <w:t>;</w:t>
      </w:r>
    </w:p>
    <w:p w:rsidR="001E3CAB" w:rsidRPr="0045140E" w:rsidRDefault="001E3CAB" w:rsidP="00E2013B">
      <w:pPr>
        <w:pStyle w:val="Akapitzlist"/>
        <w:numPr>
          <w:ilvl w:val="2"/>
          <w:numId w:val="3"/>
        </w:numPr>
        <w:autoSpaceDE w:val="0"/>
        <w:jc w:val="both"/>
        <w:rPr>
          <w:bCs/>
        </w:rPr>
      </w:pPr>
      <w:r w:rsidRPr="0045140E">
        <w:rPr>
          <w:bCs/>
        </w:rPr>
        <w:t xml:space="preserve">wystąpi konieczność zrealizowania przedmiotu umowy przy zastosowaniu innych rozwiązań technicznych lub materiałowych ze względu na zmiany obowiązującego prawa lub </w:t>
      </w:r>
      <w:r w:rsidR="00C95239" w:rsidRPr="0045140E">
        <w:rPr>
          <w:bCs/>
        </w:rPr>
        <w:t>wycofania produktów ze sprzedaży;</w:t>
      </w:r>
    </w:p>
    <w:p w:rsidR="00C95239" w:rsidRPr="0045140E" w:rsidRDefault="00C95239" w:rsidP="00E2013B">
      <w:pPr>
        <w:pStyle w:val="Akapitzlist"/>
        <w:numPr>
          <w:ilvl w:val="2"/>
          <w:numId w:val="3"/>
        </w:numPr>
        <w:autoSpaceDE w:val="0"/>
        <w:jc w:val="both"/>
        <w:rPr>
          <w:bCs/>
        </w:rPr>
      </w:pPr>
      <w:r w:rsidRPr="0045140E">
        <w:rPr>
          <w:bCs/>
        </w:rPr>
        <w:t>wystąpi niebezpieczeństwo kolizji z planowanymi lub równolegle prowadzonymi przez inne podmioty inwestycjami w zakresie niezbędnym do uniknięcia lub usunięcia tych kolizji;</w:t>
      </w:r>
    </w:p>
    <w:p w:rsidR="00C95239" w:rsidRPr="0045140E" w:rsidRDefault="00C95239" w:rsidP="00E2013B">
      <w:pPr>
        <w:pStyle w:val="Akapitzlist"/>
        <w:numPr>
          <w:ilvl w:val="2"/>
          <w:numId w:val="3"/>
        </w:numPr>
        <w:autoSpaceDE w:val="0"/>
        <w:jc w:val="both"/>
        <w:rPr>
          <w:bCs/>
        </w:rPr>
      </w:pPr>
      <w:r w:rsidRPr="0045140E">
        <w:rPr>
          <w:bCs/>
        </w:rPr>
        <w:t>wystąpi siła wyższa uniemożliwiająca wykonanie przedmiotu umowy zgodnie z jej postanowieniami.</w:t>
      </w:r>
    </w:p>
    <w:p w:rsidR="00101603" w:rsidRDefault="00101603" w:rsidP="00E2013B">
      <w:pPr>
        <w:tabs>
          <w:tab w:val="left" w:pos="561"/>
        </w:tabs>
        <w:autoSpaceDE w:val="0"/>
        <w:ind w:left="720"/>
        <w:jc w:val="both"/>
      </w:pPr>
      <w:r w:rsidRPr="0045140E">
        <w:t>Wprowadzenie tych zmian może nastąpić pod warunkiem powiadomienia drugiej strony na piśmie w terminie do 3 dni od stwierdzenia, że zaistniała jedna z ww. okoliczności.</w:t>
      </w:r>
      <w:r w:rsidR="00F15830" w:rsidRPr="0045140E">
        <w:t xml:space="preserve"> Powiadomienie powinno zawierać uzasadnienie oraz opis zdarzenia lub ok</w:t>
      </w:r>
      <w:r w:rsidR="003964C6" w:rsidRPr="0045140E">
        <w:t xml:space="preserve">oliczności powodujących zmianę. Wykonawca jest zobowiązany do bieżącej dokumentacji </w:t>
      </w:r>
      <w:r w:rsidR="00D644E9" w:rsidRPr="0045140E">
        <w:t>koniecznej do uzasadnienia żądania zmiany.</w:t>
      </w:r>
      <w:r w:rsidR="000D539A">
        <w:t xml:space="preserve"> Wykonanie</w:t>
      </w:r>
      <w:r w:rsidR="00E2013B">
        <w:t xml:space="preserve"> robót w </w:t>
      </w:r>
      <w:r w:rsidR="00E87F0B">
        <w:t>zakresie ww. zmian musi być poprzedzone podpisaniem aneksu do umowy;</w:t>
      </w:r>
    </w:p>
    <w:p w:rsidR="006C7FA5" w:rsidRPr="0045140E" w:rsidRDefault="006C7FA5" w:rsidP="00E2013B">
      <w:pPr>
        <w:numPr>
          <w:ilvl w:val="1"/>
          <w:numId w:val="3"/>
        </w:numPr>
        <w:tabs>
          <w:tab w:val="left" w:pos="374"/>
        </w:tabs>
        <w:autoSpaceDE w:val="0"/>
        <w:jc w:val="both"/>
        <w:rPr>
          <w:bCs/>
        </w:rPr>
      </w:pPr>
      <w:bookmarkStart w:id="0" w:name="_GoBack"/>
      <w:bookmarkEnd w:id="0"/>
      <w:r w:rsidRPr="0045140E">
        <w:rPr>
          <w:bCs/>
        </w:rPr>
        <w:t>inne warunki umowy, gdy w trakcie realizacji zadania:</w:t>
      </w:r>
    </w:p>
    <w:p w:rsidR="00AF7BCF" w:rsidRPr="0045140E" w:rsidRDefault="006C7FA5" w:rsidP="00E2013B">
      <w:pPr>
        <w:numPr>
          <w:ilvl w:val="2"/>
          <w:numId w:val="19"/>
        </w:numPr>
        <w:tabs>
          <w:tab w:val="left" w:pos="374"/>
        </w:tabs>
        <w:suppressAutoHyphens w:val="0"/>
        <w:autoSpaceDE w:val="0"/>
        <w:autoSpaceDN w:val="0"/>
        <w:adjustRightInd w:val="0"/>
        <w:jc w:val="both"/>
        <w:rPr>
          <w:bCs/>
        </w:rPr>
      </w:pPr>
      <w:r w:rsidRPr="0045140E">
        <w:rPr>
          <w:bCs/>
        </w:rPr>
        <w:t>wystąpi konieczność zmiany w nazwie inwestycji (przedmiocie umowy),</w:t>
      </w:r>
    </w:p>
    <w:p w:rsidR="00AF7BCF" w:rsidRPr="0045140E" w:rsidRDefault="006C7FA5" w:rsidP="00E2013B">
      <w:pPr>
        <w:numPr>
          <w:ilvl w:val="2"/>
          <w:numId w:val="19"/>
        </w:numPr>
        <w:tabs>
          <w:tab w:val="left" w:pos="374"/>
        </w:tabs>
        <w:suppressAutoHyphens w:val="0"/>
        <w:autoSpaceDE w:val="0"/>
        <w:autoSpaceDN w:val="0"/>
        <w:adjustRightInd w:val="0"/>
        <w:jc w:val="both"/>
        <w:rPr>
          <w:bCs/>
        </w:rPr>
      </w:pPr>
      <w:r w:rsidRPr="0045140E">
        <w:t>nastąpi zmiana powszechnie obowiązujących przepisów prawa w zakresie mającym wpływ na realizację przedmiotu zamówienia, w tym zmiana ustawowej stawki podatku od towarów i usług (VAT),</w:t>
      </w:r>
    </w:p>
    <w:p w:rsidR="002D1ABE" w:rsidRDefault="002D1ABE" w:rsidP="00E2013B">
      <w:pPr>
        <w:numPr>
          <w:ilvl w:val="2"/>
          <w:numId w:val="19"/>
        </w:numPr>
        <w:tabs>
          <w:tab w:val="left" w:pos="374"/>
        </w:tabs>
        <w:suppressAutoHyphens w:val="0"/>
        <w:autoSpaceDE w:val="0"/>
        <w:autoSpaceDN w:val="0"/>
        <w:adjustRightInd w:val="0"/>
        <w:jc w:val="both"/>
        <w:rPr>
          <w:bCs/>
        </w:rPr>
      </w:pPr>
      <w:r>
        <w:rPr>
          <w:bCs/>
        </w:rPr>
        <w:t>wykonawca wprowadzi na budowę podwykonawców w zakresie nie zgłoszonym w złożonej ofercie,</w:t>
      </w:r>
    </w:p>
    <w:p w:rsidR="00AF7BCF" w:rsidRPr="0045140E" w:rsidRDefault="00AF7BCF" w:rsidP="00E2013B">
      <w:pPr>
        <w:numPr>
          <w:ilvl w:val="2"/>
          <w:numId w:val="19"/>
        </w:numPr>
        <w:tabs>
          <w:tab w:val="left" w:pos="374"/>
        </w:tabs>
        <w:suppressAutoHyphens w:val="0"/>
        <w:autoSpaceDE w:val="0"/>
        <w:autoSpaceDN w:val="0"/>
        <w:adjustRightInd w:val="0"/>
        <w:jc w:val="both"/>
        <w:rPr>
          <w:bCs/>
        </w:rPr>
      </w:pPr>
      <w:r w:rsidRPr="0045140E">
        <w:rPr>
          <w:bCs/>
        </w:rPr>
        <w:t xml:space="preserve">nastąpi zmiana lub rezygnacja z podwykonawców, na których zasoby wykonawca powoływał się w złożonej ofercie; Zamawiający zaakceptuje proponowane rozwiązanie jedynie w przypadku, gdy Wykonawca wykaże, że w chwili złożenia </w:t>
      </w:r>
      <w:r w:rsidRPr="0045140E">
        <w:rPr>
          <w:bCs/>
        </w:rPr>
        <w:lastRenderedPageBreak/>
        <w:t>wniosku o zmianę umowy w tym zakresie, Wykonawca samodzielnie lub przy pomocy innego podwykonawcy, spełniał warunki udziału w postępowaniu,</w:t>
      </w:r>
    </w:p>
    <w:p w:rsidR="006C7FA5" w:rsidRPr="0045140E" w:rsidRDefault="006C7FA5" w:rsidP="00E2013B">
      <w:pPr>
        <w:numPr>
          <w:ilvl w:val="2"/>
          <w:numId w:val="19"/>
        </w:numPr>
        <w:tabs>
          <w:tab w:val="left" w:pos="374"/>
        </w:tabs>
        <w:suppressAutoHyphens w:val="0"/>
        <w:autoSpaceDE w:val="0"/>
        <w:autoSpaceDN w:val="0"/>
        <w:adjustRightInd w:val="0"/>
        <w:jc w:val="both"/>
        <w:rPr>
          <w:bCs/>
        </w:rPr>
      </w:pPr>
      <w:r w:rsidRPr="0045140E">
        <w:t>wystąpi konieczność wprowadzenia innych zmian, które są konieczne do wprowadzenia, a nie dało się ich przewidzieć w chwili zawarcia umowy oraz są korzystne dla Zamawiającego</w:t>
      </w:r>
    </w:p>
    <w:p w:rsidR="006C7FA5" w:rsidRPr="0045140E" w:rsidRDefault="006C7FA5" w:rsidP="00E2013B">
      <w:pPr>
        <w:tabs>
          <w:tab w:val="left" w:pos="561"/>
        </w:tabs>
        <w:autoSpaceDE w:val="0"/>
        <w:ind w:left="720"/>
        <w:jc w:val="both"/>
      </w:pPr>
      <w:r w:rsidRPr="0045140E">
        <w:t>Wprowadzenie tych zmian może nastąpić pod warunkiem powiadomienia drugiej strony na piśmie w terminie do 3 dni od stwierdzenia, że zaistniała jedna z ww. okoliczności oraz potwierdzenia tej sytuacji przez obie strony.</w:t>
      </w:r>
    </w:p>
    <w:p w:rsidR="006C7FA5" w:rsidRPr="0045140E" w:rsidRDefault="006C7FA5" w:rsidP="00E2013B">
      <w:pPr>
        <w:numPr>
          <w:ilvl w:val="0"/>
          <w:numId w:val="3"/>
        </w:numPr>
        <w:autoSpaceDE w:val="0"/>
        <w:jc w:val="both"/>
      </w:pPr>
      <w:r w:rsidRPr="0045140E">
        <w:t>Wszelkie zmiany i uzupełnienia treści umowy winny zostać dokonane wyłącznie w formie aneksu podpisanego przez obie strony, pod rygorem nieważności według przepisów określonych w ustawie Pzp.</w:t>
      </w:r>
    </w:p>
    <w:p w:rsidR="005A44FD" w:rsidRDefault="005A44FD" w:rsidP="00E2013B">
      <w:pPr>
        <w:jc w:val="center"/>
        <w:rPr>
          <w:b/>
        </w:rPr>
      </w:pPr>
    </w:p>
    <w:p w:rsidR="006C7FA5" w:rsidRPr="0045140E" w:rsidRDefault="00630650" w:rsidP="00E2013B">
      <w:pPr>
        <w:jc w:val="center"/>
        <w:rPr>
          <w:b/>
        </w:rPr>
      </w:pPr>
      <w:r>
        <w:rPr>
          <w:b/>
        </w:rPr>
        <w:t>§ 1</w:t>
      </w:r>
      <w:r w:rsidR="00DA1243">
        <w:rPr>
          <w:b/>
        </w:rPr>
        <w:t>5</w:t>
      </w:r>
    </w:p>
    <w:p w:rsidR="006C7FA5" w:rsidRPr="0045140E" w:rsidRDefault="006C7FA5" w:rsidP="00E2013B">
      <w:pPr>
        <w:autoSpaceDE w:val="0"/>
        <w:autoSpaceDN w:val="0"/>
        <w:adjustRightInd w:val="0"/>
        <w:jc w:val="center"/>
        <w:rPr>
          <w:b/>
        </w:rPr>
      </w:pPr>
      <w:r w:rsidRPr="0045140E">
        <w:rPr>
          <w:b/>
          <w:bCs/>
        </w:rPr>
        <w:t>O</w:t>
      </w:r>
      <w:r w:rsidRPr="0045140E">
        <w:rPr>
          <w:b/>
        </w:rPr>
        <w:t>dstąpienie</w:t>
      </w:r>
    </w:p>
    <w:p w:rsidR="006C7FA5" w:rsidRPr="0045140E" w:rsidRDefault="006C7FA5" w:rsidP="00E2013B">
      <w:pPr>
        <w:numPr>
          <w:ilvl w:val="0"/>
          <w:numId w:val="20"/>
        </w:numPr>
        <w:suppressAutoHyphens w:val="0"/>
        <w:jc w:val="both"/>
      </w:pPr>
      <w:r w:rsidRPr="0045140E">
        <w:t>Zamawiającemu przysługuje prawo odstąpienia od umowy lub jej części:</w:t>
      </w:r>
    </w:p>
    <w:p w:rsidR="006C7FA5" w:rsidRPr="0045140E" w:rsidRDefault="006C7FA5" w:rsidP="00E2013B">
      <w:pPr>
        <w:numPr>
          <w:ilvl w:val="2"/>
          <w:numId w:val="20"/>
        </w:numPr>
        <w:tabs>
          <w:tab w:val="clear" w:pos="547"/>
          <w:tab w:val="left" w:pos="561"/>
          <w:tab w:val="left" w:pos="935"/>
        </w:tabs>
        <w:suppressAutoHyphens w:val="0"/>
        <w:ind w:left="561"/>
        <w:jc w:val="both"/>
      </w:pPr>
      <w:r w:rsidRPr="0045140E">
        <w:t>w razie zaistnienia istotnej zmiany okoliczności powodującej, że wykonanie umowy nie leży w interesie publicznym, czego nie można było przewidzieć w chwili zawarcia umowy,</w:t>
      </w:r>
    </w:p>
    <w:p w:rsidR="006C7FA5" w:rsidRPr="0045140E" w:rsidRDefault="006C7FA5" w:rsidP="00E2013B">
      <w:pPr>
        <w:numPr>
          <w:ilvl w:val="2"/>
          <w:numId w:val="20"/>
        </w:numPr>
        <w:tabs>
          <w:tab w:val="clear" w:pos="547"/>
          <w:tab w:val="left" w:pos="561"/>
          <w:tab w:val="left" w:pos="935"/>
        </w:tabs>
        <w:suppressAutoHyphens w:val="0"/>
        <w:ind w:left="561"/>
        <w:jc w:val="both"/>
      </w:pPr>
      <w:r w:rsidRPr="0045140E">
        <w:t>jeżeli Wykonawca realizuje roboty przewidziane niniejszą umową w sposób niezgodny z niniejszą umową, dokumentacją projektową, specyfikacjami technicznymi lub wskazaniami Zamawiającego,</w:t>
      </w:r>
    </w:p>
    <w:p w:rsidR="006C7FA5" w:rsidRPr="0045140E" w:rsidRDefault="006C7FA5" w:rsidP="00E2013B">
      <w:pPr>
        <w:numPr>
          <w:ilvl w:val="2"/>
          <w:numId w:val="20"/>
        </w:numPr>
        <w:tabs>
          <w:tab w:val="clear" w:pos="547"/>
          <w:tab w:val="left" w:pos="561"/>
          <w:tab w:val="left" w:pos="935"/>
        </w:tabs>
        <w:suppressAutoHyphens w:val="0"/>
        <w:ind w:left="561"/>
        <w:jc w:val="both"/>
      </w:pPr>
      <w:r w:rsidRPr="0045140E">
        <w:t>jeżeli zostanie ogłoszona upadłość lub rozwiązanie firmy Wykonawcy,</w:t>
      </w:r>
    </w:p>
    <w:p w:rsidR="006C7FA5" w:rsidRPr="0045140E" w:rsidRDefault="006C7FA5" w:rsidP="00E2013B">
      <w:pPr>
        <w:numPr>
          <w:ilvl w:val="2"/>
          <w:numId w:val="20"/>
        </w:numPr>
        <w:tabs>
          <w:tab w:val="clear" w:pos="547"/>
          <w:tab w:val="left" w:pos="561"/>
          <w:tab w:val="left" w:pos="935"/>
        </w:tabs>
        <w:suppressAutoHyphens w:val="0"/>
        <w:ind w:left="561"/>
        <w:jc w:val="both"/>
      </w:pPr>
      <w:r w:rsidRPr="0045140E">
        <w:t>jeżeli zostanie wydany nakaz zajęcia majątku Wykonawcy,</w:t>
      </w:r>
    </w:p>
    <w:p w:rsidR="0029611F" w:rsidRPr="0045140E" w:rsidRDefault="006C7FA5" w:rsidP="00E2013B">
      <w:pPr>
        <w:numPr>
          <w:ilvl w:val="2"/>
          <w:numId w:val="20"/>
        </w:numPr>
        <w:tabs>
          <w:tab w:val="clear" w:pos="547"/>
          <w:tab w:val="left" w:pos="561"/>
          <w:tab w:val="left" w:pos="935"/>
        </w:tabs>
        <w:suppressAutoHyphens w:val="0"/>
        <w:ind w:left="561"/>
        <w:jc w:val="both"/>
      </w:pPr>
      <w:r w:rsidRPr="0045140E">
        <w:t>jeżeli Wykonawca w terminie 7 dni nie rozpoczął robót bez uzasadnionych przyczyn lub nie kontynuuje ich pomimo wezwania Za</w:t>
      </w:r>
      <w:r w:rsidR="0029611F" w:rsidRPr="0045140E">
        <w:t>mawiającego złożonego na piśmie,</w:t>
      </w:r>
    </w:p>
    <w:p w:rsidR="0029611F" w:rsidRPr="0045140E" w:rsidRDefault="0029611F" w:rsidP="00E2013B">
      <w:pPr>
        <w:numPr>
          <w:ilvl w:val="2"/>
          <w:numId w:val="20"/>
        </w:numPr>
        <w:tabs>
          <w:tab w:val="clear" w:pos="547"/>
          <w:tab w:val="left" w:pos="561"/>
          <w:tab w:val="left" w:pos="935"/>
        </w:tabs>
        <w:suppressAutoHyphens w:val="0"/>
        <w:ind w:left="561"/>
        <w:jc w:val="both"/>
      </w:pPr>
      <w:r w:rsidRPr="0045140E">
        <w:t xml:space="preserve">jeżeli Zamawiający po raz trzeci dokonał bezpośredniej zapłaty podwykonawcy lub dalszemu podwykonawcy, o której mowa w § </w:t>
      </w:r>
      <w:r w:rsidR="00D00C95">
        <w:t>9</w:t>
      </w:r>
      <w:r w:rsidRPr="0045140E">
        <w:t xml:space="preserve"> ust. 13, lub dokonał bezpośrednich zapłat na sumę większą niż 5% wartości umowy w sprawie zamówienia publicznego.</w:t>
      </w:r>
    </w:p>
    <w:p w:rsidR="006C7FA5" w:rsidRPr="0045140E" w:rsidRDefault="006C7FA5" w:rsidP="00E2013B">
      <w:pPr>
        <w:numPr>
          <w:ilvl w:val="0"/>
          <w:numId w:val="20"/>
        </w:numPr>
        <w:tabs>
          <w:tab w:val="left" w:pos="561"/>
          <w:tab w:val="left" w:pos="935"/>
        </w:tabs>
        <w:suppressAutoHyphens w:val="0"/>
        <w:jc w:val="both"/>
      </w:pPr>
      <w:r w:rsidRPr="0045140E">
        <w:t>Wszelkie materiały znajdujące się na terenie budowy, urządzenia i sprzęt będące własnością Wykonawcy, narzędzia pomocnicze i materiały będą uważane za własność Zamawiającego i</w:t>
      </w:r>
      <w:r w:rsidR="00D00C95">
        <w:t xml:space="preserve"> </w:t>
      </w:r>
      <w:r w:rsidRPr="0045140E">
        <w:t>pozostaną do jego dyspozycji w przypadku odstąpienia od realizacji Umowy z powodu podstawowego naruszenia postanowień niniejszej Umowy przez Wykonawcę.</w:t>
      </w:r>
    </w:p>
    <w:p w:rsidR="006C7FA5" w:rsidRPr="0045140E" w:rsidRDefault="006C7FA5" w:rsidP="00E2013B">
      <w:pPr>
        <w:numPr>
          <w:ilvl w:val="0"/>
          <w:numId w:val="20"/>
        </w:numPr>
        <w:tabs>
          <w:tab w:val="left" w:pos="561"/>
          <w:tab w:val="left" w:pos="935"/>
        </w:tabs>
        <w:suppressAutoHyphens w:val="0"/>
        <w:jc w:val="both"/>
      </w:pPr>
      <w:r w:rsidRPr="0045140E">
        <w:t>Zamawiający w razie odstąpienia od umowy z przyczyn, za które Wykonawca nie odpowiada zobowiązany jest do:</w:t>
      </w:r>
    </w:p>
    <w:p w:rsidR="006C7FA5" w:rsidRPr="0045140E" w:rsidRDefault="006C7FA5" w:rsidP="00E2013B">
      <w:pPr>
        <w:numPr>
          <w:ilvl w:val="2"/>
          <w:numId w:val="20"/>
        </w:numPr>
        <w:tabs>
          <w:tab w:val="clear" w:pos="547"/>
          <w:tab w:val="left" w:pos="561"/>
          <w:tab w:val="left" w:pos="935"/>
        </w:tabs>
        <w:suppressAutoHyphens w:val="0"/>
        <w:ind w:left="561"/>
        <w:jc w:val="both"/>
      </w:pPr>
      <w:r w:rsidRPr="0045140E">
        <w:t>dokonania odbioru przerwanych robót oraz zapłaty wynagrodzenia za roboty, które zostały wykonane do dnia odstąpienia,</w:t>
      </w:r>
    </w:p>
    <w:p w:rsidR="006C7FA5" w:rsidRPr="0045140E" w:rsidRDefault="006C7FA5" w:rsidP="00E2013B">
      <w:pPr>
        <w:numPr>
          <w:ilvl w:val="2"/>
          <w:numId w:val="20"/>
        </w:numPr>
        <w:tabs>
          <w:tab w:val="clear" w:pos="547"/>
          <w:tab w:val="left" w:pos="561"/>
          <w:tab w:val="left" w:pos="935"/>
        </w:tabs>
        <w:suppressAutoHyphens w:val="0"/>
        <w:ind w:left="561"/>
        <w:jc w:val="both"/>
      </w:pPr>
      <w:r w:rsidRPr="0045140E">
        <w:t>rozliczenia się z Wykonawcą z tytułu nierozliczonych w inny sposób kosztów budowy obiektów zaplecza, urządzeń związanych z zagospodarowaniem i uzbrojeniem terenu, chyba że Wykonawca wyrazi zgodę na przejęcie tych obiektów i urządzeń,</w:t>
      </w:r>
    </w:p>
    <w:p w:rsidR="006C7FA5" w:rsidRPr="0045140E" w:rsidRDefault="006C7FA5" w:rsidP="00E2013B">
      <w:pPr>
        <w:numPr>
          <w:ilvl w:val="2"/>
          <w:numId w:val="20"/>
        </w:numPr>
        <w:tabs>
          <w:tab w:val="clear" w:pos="547"/>
          <w:tab w:val="left" w:pos="561"/>
          <w:tab w:val="left" w:pos="935"/>
        </w:tabs>
        <w:suppressAutoHyphens w:val="0"/>
        <w:ind w:left="561"/>
        <w:jc w:val="both"/>
      </w:pPr>
      <w:r w:rsidRPr="0045140E">
        <w:t>przyjęcia od Wykonawcy pod swój dozór terenu budowy.</w:t>
      </w:r>
    </w:p>
    <w:p w:rsidR="006C7FA5" w:rsidRPr="0045140E" w:rsidRDefault="006C7FA5" w:rsidP="00E2013B">
      <w:pPr>
        <w:numPr>
          <w:ilvl w:val="0"/>
          <w:numId w:val="20"/>
        </w:numPr>
        <w:tabs>
          <w:tab w:val="left" w:pos="561"/>
          <w:tab w:val="left" w:pos="935"/>
        </w:tabs>
        <w:suppressAutoHyphens w:val="0"/>
        <w:jc w:val="both"/>
      </w:pPr>
      <w:r w:rsidRPr="0045140E">
        <w:t>Wykonawcy przysługuje prawo odstąpienia od umowy w szczególności jeżeli:</w:t>
      </w:r>
    </w:p>
    <w:p w:rsidR="006C7FA5" w:rsidRPr="0045140E" w:rsidRDefault="006C7FA5" w:rsidP="00E2013B">
      <w:pPr>
        <w:numPr>
          <w:ilvl w:val="2"/>
          <w:numId w:val="20"/>
        </w:numPr>
        <w:tabs>
          <w:tab w:val="clear" w:pos="547"/>
          <w:tab w:val="left" w:pos="561"/>
          <w:tab w:val="left" w:pos="935"/>
        </w:tabs>
        <w:suppressAutoHyphens w:val="0"/>
        <w:ind w:left="561"/>
        <w:jc w:val="both"/>
      </w:pPr>
      <w:r w:rsidRPr="0045140E">
        <w:t>Zamawiający nie wywiązuje się z obowiązku zapłaty faktur, mimo dodatkowego wezwania w terminie 1 miesiąca od upływu terminu d</w:t>
      </w:r>
      <w:r w:rsidR="00E2013B">
        <w:t>o zapłaty faktur, określonego w </w:t>
      </w:r>
      <w:r w:rsidRPr="0045140E">
        <w:t>niniejszej umowie,</w:t>
      </w:r>
    </w:p>
    <w:p w:rsidR="006C7FA5" w:rsidRPr="0045140E" w:rsidRDefault="006C7FA5" w:rsidP="00E2013B">
      <w:pPr>
        <w:numPr>
          <w:ilvl w:val="2"/>
          <w:numId w:val="20"/>
        </w:numPr>
        <w:tabs>
          <w:tab w:val="clear" w:pos="547"/>
          <w:tab w:val="left" w:pos="561"/>
          <w:tab w:val="left" w:pos="935"/>
        </w:tabs>
        <w:suppressAutoHyphens w:val="0"/>
        <w:ind w:left="561"/>
        <w:jc w:val="both"/>
      </w:pPr>
      <w:r w:rsidRPr="0045140E">
        <w:t>Zamawiający zawiadomi Wykonawcę, że wobec zaistnienia uprzednio nie przewidzianych okoliczności nie będzie mógł spełnić swoich zobowiązań umownych wobec Wykonawcy.</w:t>
      </w:r>
    </w:p>
    <w:p w:rsidR="006C7FA5" w:rsidRPr="0045140E" w:rsidRDefault="006C7FA5" w:rsidP="00E2013B">
      <w:pPr>
        <w:numPr>
          <w:ilvl w:val="0"/>
          <w:numId w:val="20"/>
        </w:numPr>
        <w:suppressAutoHyphens w:val="0"/>
        <w:jc w:val="both"/>
      </w:pPr>
      <w:r w:rsidRPr="0045140E">
        <w:t>W przypadku odstąpienia od umowy Wykonawcę obciążają następujące obowiązki szczegółowe:</w:t>
      </w:r>
    </w:p>
    <w:p w:rsidR="006C7FA5" w:rsidRPr="0045140E" w:rsidRDefault="006C7FA5" w:rsidP="00E2013B">
      <w:pPr>
        <w:numPr>
          <w:ilvl w:val="2"/>
          <w:numId w:val="20"/>
        </w:numPr>
        <w:tabs>
          <w:tab w:val="left" w:pos="374"/>
        </w:tabs>
        <w:suppressAutoHyphens w:val="0"/>
        <w:jc w:val="both"/>
      </w:pPr>
      <w:r w:rsidRPr="0045140E">
        <w:lastRenderedPageBreak/>
        <w:t>w terminie 7 dni od daty odstąpienia od umowy Wykonawca przy udziale Zamawiającego (inspektora nadzoru) sporządzi szczegółowy protokół inwentaryzacji robót wg stanu na dzień odstąpienia,</w:t>
      </w:r>
    </w:p>
    <w:p w:rsidR="006C7FA5" w:rsidRPr="0045140E" w:rsidRDefault="006C7FA5" w:rsidP="00E2013B">
      <w:pPr>
        <w:numPr>
          <w:ilvl w:val="2"/>
          <w:numId w:val="20"/>
        </w:numPr>
        <w:tabs>
          <w:tab w:val="left" w:pos="374"/>
        </w:tabs>
        <w:suppressAutoHyphens w:val="0"/>
        <w:jc w:val="both"/>
      </w:pPr>
      <w:r w:rsidRPr="0045140E">
        <w:t>Wykonawca zabezpieczy przerwane roboty w zakresie obustronnie uzgodnionym na koszt strony, która odstąpiła do umowy,</w:t>
      </w:r>
    </w:p>
    <w:p w:rsidR="006C7FA5" w:rsidRPr="0045140E" w:rsidRDefault="006C7FA5" w:rsidP="00E2013B">
      <w:pPr>
        <w:numPr>
          <w:ilvl w:val="2"/>
          <w:numId w:val="20"/>
        </w:numPr>
        <w:tabs>
          <w:tab w:val="left" w:pos="374"/>
        </w:tabs>
        <w:suppressAutoHyphens w:val="0"/>
        <w:jc w:val="both"/>
      </w:pPr>
      <w:r w:rsidRPr="0045140E">
        <w:t>Wykonawca sporządzi wykaz materiałów, które mogą być wykorzystane przez Wykonawcę do realizacji innych robót, nie objętych umową, jeżeli odstąpienie od umowy nastąpiło z przyczyn niezależnych od niego,</w:t>
      </w:r>
    </w:p>
    <w:p w:rsidR="006C7FA5" w:rsidRPr="0045140E" w:rsidRDefault="006C7FA5" w:rsidP="00E2013B">
      <w:pPr>
        <w:numPr>
          <w:ilvl w:val="2"/>
          <w:numId w:val="20"/>
        </w:numPr>
        <w:tabs>
          <w:tab w:val="left" w:pos="374"/>
        </w:tabs>
        <w:suppressAutoHyphens w:val="0"/>
        <w:jc w:val="both"/>
      </w:pPr>
      <w:r w:rsidRPr="0045140E">
        <w:t>Wykonawca zgłosi do dokonania przez Zamawiającego odbioru robót przerwanych oraz robót zabezpieczających, jeżeli odstąpienie od umowy nastąpiło z przyczyn, za które Wykonawca nie odpowiada,</w:t>
      </w:r>
    </w:p>
    <w:p w:rsidR="006C7FA5" w:rsidRPr="0045140E" w:rsidRDefault="006C7FA5" w:rsidP="00E2013B">
      <w:pPr>
        <w:numPr>
          <w:ilvl w:val="2"/>
          <w:numId w:val="20"/>
        </w:numPr>
        <w:tabs>
          <w:tab w:val="left" w:pos="374"/>
        </w:tabs>
        <w:suppressAutoHyphens w:val="0"/>
        <w:jc w:val="both"/>
      </w:pPr>
      <w:r w:rsidRPr="0045140E">
        <w:t>niezwłocznie a najpóźniej w terminie 30 dni Wykonawca usunie z terenu budowy urządzenia zaplecza budowy.</w:t>
      </w:r>
    </w:p>
    <w:p w:rsidR="00982FB4" w:rsidRPr="0045140E" w:rsidRDefault="006C7FA5" w:rsidP="00E2013B">
      <w:pPr>
        <w:numPr>
          <w:ilvl w:val="0"/>
          <w:numId w:val="20"/>
        </w:numPr>
        <w:suppressAutoHyphens w:val="0"/>
        <w:jc w:val="both"/>
        <w:rPr>
          <w:b/>
        </w:rPr>
      </w:pPr>
      <w:r w:rsidRPr="0045140E">
        <w:t>Poza okolicznościami określonymi w ust. 1 i ust. 4 Zamawiający lub Wykonawca może odstąpić od realizacji Umowy, jeżeli druga strona narusza w sposób podstawowy postanowienia Umowy powodując utratę jego zasadniczych korzyści wynikających z Umowy.</w:t>
      </w:r>
    </w:p>
    <w:p w:rsidR="008C3E8E" w:rsidRPr="0045140E" w:rsidRDefault="006C7FA5" w:rsidP="00E2013B">
      <w:pPr>
        <w:numPr>
          <w:ilvl w:val="0"/>
          <w:numId w:val="20"/>
        </w:numPr>
        <w:suppressAutoHyphens w:val="0"/>
        <w:jc w:val="both"/>
        <w:rPr>
          <w:b/>
        </w:rPr>
      </w:pPr>
      <w:r w:rsidRPr="0045140E">
        <w:t xml:space="preserve">Odstąpienie od umowy powinno nastąpić w formie pisemnej pod rygorem nieważności takiego oświadczenia i powinno zawierać uzasadnienie. Czynność ta może nastąpić w terminie </w:t>
      </w:r>
      <w:r w:rsidR="00931768">
        <w:t>7</w:t>
      </w:r>
      <w:r w:rsidRPr="0045140E">
        <w:t xml:space="preserve"> dni od powzięcia wiadomości o okolicznościach, która ją spowodowała.</w:t>
      </w:r>
    </w:p>
    <w:p w:rsidR="008C3E8E" w:rsidRPr="0045140E" w:rsidRDefault="008C3E8E" w:rsidP="00E2013B">
      <w:pPr>
        <w:autoSpaceDE w:val="0"/>
        <w:ind w:left="360"/>
        <w:jc w:val="both"/>
      </w:pPr>
    </w:p>
    <w:sectPr w:rsidR="008C3E8E" w:rsidRPr="0045140E" w:rsidSect="008C2619">
      <w:footerReference w:type="default" r:id="rId8"/>
      <w:headerReference w:type="first" r:id="rId9"/>
      <w:pgSz w:w="11906" w:h="16838"/>
      <w:pgMar w:top="993" w:right="1417" w:bottom="1694" w:left="1417" w:header="709" w:footer="83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ADF" w:rsidRDefault="00992ADF">
      <w:r>
        <w:separator/>
      </w:r>
    </w:p>
  </w:endnote>
  <w:endnote w:type="continuationSeparator" w:id="0">
    <w:p w:rsidR="00992ADF" w:rsidRDefault="00992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Vrinda">
    <w:altName w:val="Gadugi"/>
    <w:panose1 w:val="020B0502040204020203"/>
    <w:charset w:val="01"/>
    <w:family w:val="roman"/>
    <w:notTrueType/>
    <w:pitch w:val="variable"/>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Mangal">
    <w:altName w:val="Cambria Math"/>
    <w:panose1 w:val="02040503050203030202"/>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619" w:rsidRDefault="00814ADD">
    <w:pPr>
      <w:pStyle w:val="Stopka"/>
      <w:jc w:val="right"/>
    </w:pPr>
    <w:r>
      <w:fldChar w:fldCharType="begin"/>
    </w:r>
    <w:r>
      <w:instrText xml:space="preserve"> PAGE   \* MERGEFORMAT </w:instrText>
    </w:r>
    <w:r>
      <w:fldChar w:fldCharType="separate"/>
    </w:r>
    <w:r w:rsidR="00B743C3">
      <w:rPr>
        <w:noProof/>
      </w:rPr>
      <w:t>13</w:t>
    </w:r>
    <w:r>
      <w:rPr>
        <w:noProof/>
      </w:rPr>
      <w:fldChar w:fldCharType="end"/>
    </w:r>
    <w:r w:rsidR="008C2619">
      <w:t>/1</w:t>
    </w:r>
    <w:r w:rsidR="00B743C3">
      <w:t>4</w:t>
    </w:r>
  </w:p>
  <w:p w:rsidR="008C2619" w:rsidRDefault="008C261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ADF" w:rsidRDefault="00992ADF">
      <w:r>
        <w:separator/>
      </w:r>
    </w:p>
  </w:footnote>
  <w:footnote w:type="continuationSeparator" w:id="0">
    <w:p w:rsidR="00992ADF" w:rsidRDefault="00992A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E8E" w:rsidRDefault="008C3E8E">
    <w:pPr>
      <w:pStyle w:val="Nagwek"/>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360"/>
        </w:tabs>
        <w:ind w:left="360" w:hanging="360"/>
      </w:pPr>
      <w:rPr>
        <w:b w:val="0"/>
        <w:bCs/>
        <w:i w:val="0"/>
      </w:rPr>
    </w:lvl>
    <w:lvl w:ilvl="1">
      <w:start w:val="1"/>
      <w:numFmt w:val="decimal"/>
      <w:lvlText w:val="%2)"/>
      <w:lvlJc w:val="left"/>
      <w:pPr>
        <w:tabs>
          <w:tab w:val="num" w:pos="720"/>
        </w:tabs>
        <w:ind w:left="720" w:hanging="360"/>
      </w:pPr>
      <w:rPr>
        <w:bCs/>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Vrinda" w:hAnsi="Vrinda" w:cs="Times New Roman"/>
      </w:rPr>
    </w:lvl>
    <w:lvl w:ilvl="4">
      <w:start w:val="1"/>
      <w:numFmt w:val="none"/>
      <w:suff w:val="nothing"/>
      <w:lvlText w:val="()"/>
      <w:lvlJc w:val="left"/>
      <w:pPr>
        <w:tabs>
          <w:tab w:val="num" w:pos="1800"/>
        </w:tabs>
        <w:ind w:left="1800" w:hanging="360"/>
      </w:pPr>
    </w:lvl>
    <w:lvl w:ilvl="5">
      <w:start w:val="1"/>
      <w:numFmt w:val="none"/>
      <w:suff w:val="nothing"/>
      <w:lvlText w:val="()"/>
      <w:lvlJc w:val="left"/>
      <w:pPr>
        <w:tabs>
          <w:tab w:val="num" w:pos="2160"/>
        </w:tabs>
        <w:ind w:left="2160" w:hanging="360"/>
      </w:pPr>
    </w:lvl>
    <w:lvl w:ilvl="6">
      <w:start w:val="1"/>
      <w:numFmt w:val="none"/>
      <w:suff w:val="nothing"/>
      <w:lvlText w:val="."/>
      <w:lvlJc w:val="left"/>
      <w:pPr>
        <w:tabs>
          <w:tab w:val="num" w:pos="2520"/>
        </w:tabs>
        <w:ind w:left="2520" w:hanging="360"/>
      </w:pPr>
      <w:rPr>
        <w:b w:val="0"/>
        <w:bCs/>
        <w:i w:val="0"/>
      </w:rPr>
    </w:lvl>
    <w:lvl w:ilvl="7">
      <w:start w:val="1"/>
      <w:numFmt w:val="none"/>
      <w:suff w:val="nothing"/>
      <w:lvlText w:val="."/>
      <w:lvlJc w:val="left"/>
      <w:pPr>
        <w:tabs>
          <w:tab w:val="num" w:pos="2880"/>
        </w:tabs>
        <w:ind w:left="2880" w:hanging="360"/>
      </w:pPr>
    </w:lvl>
    <w:lvl w:ilvl="8">
      <w:start w:val="1"/>
      <w:numFmt w:val="none"/>
      <w:suff w:val="nothing"/>
      <w:lvlText w:val="."/>
      <w:lvlJc w:val="left"/>
      <w:pPr>
        <w:tabs>
          <w:tab w:val="num" w:pos="3240"/>
        </w:tabs>
        <w:ind w:left="3240" w:hanging="360"/>
      </w:pPr>
    </w:lvl>
  </w:abstractNum>
  <w:abstractNum w:abstractNumId="2">
    <w:nsid w:val="00000003"/>
    <w:multiLevelType w:val="singleLevel"/>
    <w:tmpl w:val="00000003"/>
    <w:name w:val="WW8Num6"/>
    <w:lvl w:ilvl="0">
      <w:start w:val="1"/>
      <w:numFmt w:val="decimal"/>
      <w:lvlText w:val="%1."/>
      <w:lvlJc w:val="left"/>
      <w:pPr>
        <w:tabs>
          <w:tab w:val="num" w:pos="720"/>
        </w:tabs>
        <w:ind w:left="720" w:hanging="360"/>
      </w:pPr>
    </w:lvl>
  </w:abstractNum>
  <w:abstractNum w:abstractNumId="3">
    <w:nsid w:val="00000004"/>
    <w:multiLevelType w:val="multilevel"/>
    <w:tmpl w:val="00000004"/>
    <w:name w:val="WW8Num7"/>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0000005"/>
    <w:multiLevelType w:val="multilevel"/>
    <w:tmpl w:val="00000005"/>
    <w:name w:val="WW8Num9"/>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0000006"/>
    <w:multiLevelType w:val="multilevel"/>
    <w:tmpl w:val="00000006"/>
    <w:name w:val="WW8Num10"/>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Vrinda" w:hAnsi="Vrinda" w:cs="Times New Roman"/>
      </w:r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0000007"/>
    <w:multiLevelType w:val="multilevel"/>
    <w:tmpl w:val="00000007"/>
    <w:name w:val="WW8Num1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720"/>
        </w:tabs>
        <w:ind w:left="720" w:hanging="360"/>
      </w:pPr>
    </w:lvl>
    <w:lvl w:ilvl="2">
      <w:start w:val="1"/>
      <w:numFmt w:val="decimal"/>
      <w:lvlText w:val="%3)"/>
      <w:lvlJc w:val="left"/>
      <w:pPr>
        <w:tabs>
          <w:tab w:val="num" w:pos="547"/>
        </w:tabs>
        <w:ind w:left="547" w:hanging="360"/>
      </w:pPr>
      <w:rPr>
        <w:rFonts w:ascii="Times New Roman" w:eastAsia="Times New Roman" w:hAnsi="Times New Roman" w:cs="Times New Roman"/>
      </w:rPr>
    </w:lvl>
    <w:lvl w:ilvl="3">
      <w:start w:val="1"/>
      <w:numFmt w:val="bullet"/>
      <w:lvlText w:val="-"/>
      <w:lvlJc w:val="left"/>
      <w:pPr>
        <w:tabs>
          <w:tab w:val="num" w:pos="1440"/>
        </w:tabs>
        <w:ind w:left="1440" w:hanging="360"/>
      </w:pPr>
      <w:rPr>
        <w:rFonts w:ascii="Vrinda" w:hAnsi="Vrinda" w:cs="Times New Roman"/>
      </w:rPr>
    </w:lvl>
    <w:lvl w:ilvl="4">
      <w:start w:val="1"/>
      <w:numFmt w:val="none"/>
      <w:suff w:val="nothing"/>
      <w:lvlText w:val="()"/>
      <w:lvlJc w:val="left"/>
      <w:pPr>
        <w:tabs>
          <w:tab w:val="num" w:pos="1800"/>
        </w:tabs>
        <w:ind w:left="1800" w:hanging="360"/>
      </w:pPr>
    </w:lvl>
    <w:lvl w:ilvl="5">
      <w:start w:val="1"/>
      <w:numFmt w:val="none"/>
      <w:suff w:val="nothing"/>
      <w:lvlText w:val="()"/>
      <w:lvlJc w:val="left"/>
      <w:pPr>
        <w:tabs>
          <w:tab w:val="num" w:pos="2160"/>
        </w:tabs>
        <w:ind w:left="2160" w:hanging="360"/>
      </w:pPr>
    </w:lvl>
    <w:lvl w:ilvl="6">
      <w:start w:val="1"/>
      <w:numFmt w:val="none"/>
      <w:suff w:val="nothing"/>
      <w:lvlText w:val="."/>
      <w:lvlJc w:val="left"/>
      <w:pPr>
        <w:tabs>
          <w:tab w:val="num" w:pos="2520"/>
        </w:tabs>
        <w:ind w:left="2520" w:hanging="360"/>
      </w:pPr>
      <w:rPr>
        <w:b w:val="0"/>
        <w:i w:val="0"/>
      </w:rPr>
    </w:lvl>
    <w:lvl w:ilvl="7">
      <w:start w:val="1"/>
      <w:numFmt w:val="none"/>
      <w:suff w:val="nothing"/>
      <w:lvlText w:val="."/>
      <w:lvlJc w:val="left"/>
      <w:pPr>
        <w:tabs>
          <w:tab w:val="num" w:pos="2880"/>
        </w:tabs>
        <w:ind w:left="2880" w:hanging="360"/>
      </w:pPr>
    </w:lvl>
    <w:lvl w:ilvl="8">
      <w:start w:val="1"/>
      <w:numFmt w:val="none"/>
      <w:suff w:val="nothing"/>
      <w:lvlText w:val="."/>
      <w:lvlJc w:val="left"/>
      <w:pPr>
        <w:tabs>
          <w:tab w:val="num" w:pos="3240"/>
        </w:tabs>
        <w:ind w:left="3240" w:hanging="360"/>
      </w:pPr>
    </w:lvl>
  </w:abstractNum>
  <w:abstractNum w:abstractNumId="7">
    <w:nsid w:val="00000008"/>
    <w:multiLevelType w:val="multilevel"/>
    <w:tmpl w:val="00000008"/>
    <w:name w:val="WW8Num14"/>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0000009"/>
    <w:multiLevelType w:val="singleLevel"/>
    <w:tmpl w:val="00000009"/>
    <w:name w:val="WW8Num16"/>
    <w:lvl w:ilvl="0">
      <w:start w:val="1"/>
      <w:numFmt w:val="bullet"/>
      <w:lvlText w:val="-"/>
      <w:lvlJc w:val="left"/>
      <w:pPr>
        <w:tabs>
          <w:tab w:val="num" w:pos="2136"/>
        </w:tabs>
        <w:ind w:left="2136" w:hanging="360"/>
      </w:pPr>
      <w:rPr>
        <w:rFonts w:ascii="Vrinda" w:hAnsi="Vrinda" w:cs="Times New Roman"/>
      </w:rPr>
    </w:lvl>
  </w:abstractNum>
  <w:abstractNum w:abstractNumId="9">
    <w:nsid w:val="0000000A"/>
    <w:multiLevelType w:val="singleLevel"/>
    <w:tmpl w:val="0000000A"/>
    <w:name w:val="WW8Num19"/>
    <w:lvl w:ilvl="0">
      <w:start w:val="1"/>
      <w:numFmt w:val="decimal"/>
      <w:lvlText w:val="%1."/>
      <w:lvlJc w:val="left"/>
      <w:pPr>
        <w:tabs>
          <w:tab w:val="num" w:pos="0"/>
        </w:tabs>
        <w:ind w:left="720" w:hanging="360"/>
      </w:pPr>
    </w:lvl>
  </w:abstractNum>
  <w:abstractNum w:abstractNumId="10">
    <w:nsid w:val="0000000B"/>
    <w:multiLevelType w:val="singleLevel"/>
    <w:tmpl w:val="0000000B"/>
    <w:name w:val="WW8Num20"/>
    <w:lvl w:ilvl="0">
      <w:start w:val="1"/>
      <w:numFmt w:val="bullet"/>
      <w:lvlText w:val="-"/>
      <w:lvlJc w:val="left"/>
      <w:pPr>
        <w:tabs>
          <w:tab w:val="num" w:pos="2136"/>
        </w:tabs>
        <w:ind w:left="2136" w:hanging="360"/>
      </w:pPr>
      <w:rPr>
        <w:rFonts w:ascii="Vrinda" w:hAnsi="Vrinda" w:cs="Times New Roman"/>
      </w:rPr>
    </w:lvl>
  </w:abstractNum>
  <w:abstractNum w:abstractNumId="11">
    <w:nsid w:val="0000000C"/>
    <w:multiLevelType w:val="multilevel"/>
    <w:tmpl w:val="0000000C"/>
    <w:name w:val="WW8Num2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000000D"/>
    <w:multiLevelType w:val="singleLevel"/>
    <w:tmpl w:val="0000000D"/>
    <w:name w:val="WW8Num26"/>
    <w:lvl w:ilvl="0">
      <w:start w:val="1"/>
      <w:numFmt w:val="decimal"/>
      <w:lvlText w:val="%1."/>
      <w:lvlJc w:val="left"/>
      <w:pPr>
        <w:tabs>
          <w:tab w:val="num" w:pos="720"/>
        </w:tabs>
        <w:ind w:left="720" w:hanging="360"/>
      </w:pPr>
    </w:lvl>
  </w:abstractNum>
  <w:abstractNum w:abstractNumId="13">
    <w:nsid w:val="0000000E"/>
    <w:multiLevelType w:val="multilevel"/>
    <w:tmpl w:val="0000000E"/>
    <w:name w:val="WW8Num27"/>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000000F"/>
    <w:multiLevelType w:val="singleLevel"/>
    <w:tmpl w:val="0000000F"/>
    <w:name w:val="WW8Num31"/>
    <w:lvl w:ilvl="0">
      <w:start w:val="1"/>
      <w:numFmt w:val="lowerLetter"/>
      <w:lvlText w:val="%1)"/>
      <w:lvlJc w:val="left"/>
      <w:pPr>
        <w:tabs>
          <w:tab w:val="num" w:pos="0"/>
        </w:tabs>
        <w:ind w:left="720" w:hanging="360"/>
      </w:pPr>
    </w:lvl>
  </w:abstractNum>
  <w:abstractNum w:abstractNumId="15">
    <w:nsid w:val="00000010"/>
    <w:multiLevelType w:val="singleLevel"/>
    <w:tmpl w:val="00000010"/>
    <w:name w:val="WW8Num33"/>
    <w:lvl w:ilvl="0">
      <w:start w:val="1"/>
      <w:numFmt w:val="decimal"/>
      <w:lvlText w:val="%1."/>
      <w:lvlJc w:val="left"/>
      <w:pPr>
        <w:tabs>
          <w:tab w:val="num" w:pos="720"/>
        </w:tabs>
        <w:ind w:left="720" w:hanging="360"/>
      </w:pPr>
      <w:rPr>
        <w:rFonts w:ascii="Times New Roman" w:eastAsia="Times New Roman" w:hAnsi="Times New Roman" w:cs="Times New Roman"/>
        <w:b w:val="0"/>
        <w:spacing w:val="-1"/>
      </w:rPr>
    </w:lvl>
  </w:abstractNum>
  <w:abstractNum w:abstractNumId="16">
    <w:nsid w:val="00000011"/>
    <w:multiLevelType w:val="multilevel"/>
    <w:tmpl w:val="00000011"/>
    <w:name w:val="WW8Num39"/>
    <w:lvl w:ilvl="0">
      <w:start w:val="1"/>
      <w:numFmt w:val="bullet"/>
      <w:lvlText w:val="-"/>
      <w:lvlJc w:val="left"/>
      <w:pPr>
        <w:tabs>
          <w:tab w:val="num" w:pos="0"/>
        </w:tabs>
        <w:ind w:left="720" w:hanging="360"/>
      </w:pPr>
      <w:rPr>
        <w:rFonts w:ascii="Vrinda" w:hAnsi="Vrinda" w:cs="Times New Roman"/>
      </w:rPr>
    </w:lvl>
    <w:lvl w:ilvl="1">
      <w:start w:val="1"/>
      <w:numFmt w:val="bullet"/>
      <w:lvlText w:val="-"/>
      <w:lvlJc w:val="left"/>
      <w:pPr>
        <w:tabs>
          <w:tab w:val="num" w:pos="0"/>
        </w:tabs>
        <w:ind w:left="1440" w:hanging="360"/>
      </w:pPr>
      <w:rPr>
        <w:rFonts w:ascii="Vrinda" w:hAnsi="Vrinda" w:cs="Times New Roman"/>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7">
    <w:nsid w:val="00000014"/>
    <w:multiLevelType w:val="singleLevel"/>
    <w:tmpl w:val="00000014"/>
    <w:lvl w:ilvl="0">
      <w:start w:val="1"/>
      <w:numFmt w:val="decimal"/>
      <w:lvlText w:val="%1)"/>
      <w:lvlJc w:val="left"/>
      <w:pPr>
        <w:tabs>
          <w:tab w:val="num" w:pos="0"/>
        </w:tabs>
        <w:ind w:left="720" w:hanging="360"/>
      </w:pPr>
      <w:rPr>
        <w:b w:val="0"/>
      </w:rPr>
    </w:lvl>
  </w:abstractNum>
  <w:abstractNum w:abstractNumId="18">
    <w:nsid w:val="00000015"/>
    <w:multiLevelType w:val="multilevel"/>
    <w:tmpl w:val="00000015"/>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Cs/>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0000001E"/>
    <w:multiLevelType w:val="multilevel"/>
    <w:tmpl w:val="0000001E"/>
    <w:lvl w:ilvl="0">
      <w:start w:val="1"/>
      <w:numFmt w:val="decimal"/>
      <w:lvlText w:val="%1."/>
      <w:lvlJc w:val="left"/>
      <w:pPr>
        <w:tabs>
          <w:tab w:val="num" w:pos="360"/>
        </w:tabs>
        <w:ind w:left="360" w:hanging="360"/>
      </w:pPr>
      <w:rPr>
        <w:b w:val="0"/>
        <w:bCs/>
        <w:i w:val="0"/>
      </w:rPr>
    </w:lvl>
    <w:lvl w:ilvl="1">
      <w:start w:val="1"/>
      <w:numFmt w:val="decimal"/>
      <w:lvlText w:val="%2)"/>
      <w:lvlJc w:val="left"/>
      <w:pPr>
        <w:tabs>
          <w:tab w:val="num" w:pos="720"/>
        </w:tabs>
        <w:ind w:left="720" w:hanging="360"/>
      </w:pPr>
      <w:rPr>
        <w:bCs/>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Vrinda" w:hAnsi="Vrinda" w:cs="Times New Roman"/>
      </w:rPr>
    </w:lvl>
    <w:lvl w:ilvl="4">
      <w:start w:val="1"/>
      <w:numFmt w:val="none"/>
      <w:suff w:val="nothing"/>
      <w:lvlText w:val="()"/>
      <w:lvlJc w:val="left"/>
      <w:pPr>
        <w:tabs>
          <w:tab w:val="num" w:pos="1800"/>
        </w:tabs>
        <w:ind w:left="1800" w:hanging="360"/>
      </w:pPr>
    </w:lvl>
    <w:lvl w:ilvl="5">
      <w:start w:val="1"/>
      <w:numFmt w:val="none"/>
      <w:suff w:val="nothing"/>
      <w:lvlText w:val="()"/>
      <w:lvlJc w:val="left"/>
      <w:pPr>
        <w:tabs>
          <w:tab w:val="num" w:pos="2160"/>
        </w:tabs>
        <w:ind w:left="2160" w:hanging="360"/>
      </w:pPr>
    </w:lvl>
    <w:lvl w:ilvl="6">
      <w:start w:val="1"/>
      <w:numFmt w:val="none"/>
      <w:suff w:val="nothing"/>
      <w:lvlText w:val="."/>
      <w:lvlJc w:val="left"/>
      <w:pPr>
        <w:tabs>
          <w:tab w:val="num" w:pos="2520"/>
        </w:tabs>
        <w:ind w:left="2520" w:hanging="360"/>
      </w:pPr>
      <w:rPr>
        <w:b w:val="0"/>
        <w:bCs/>
        <w:i w:val="0"/>
      </w:rPr>
    </w:lvl>
    <w:lvl w:ilvl="7">
      <w:start w:val="1"/>
      <w:numFmt w:val="none"/>
      <w:suff w:val="nothing"/>
      <w:lvlText w:val="."/>
      <w:lvlJc w:val="left"/>
      <w:pPr>
        <w:tabs>
          <w:tab w:val="num" w:pos="2880"/>
        </w:tabs>
        <w:ind w:left="2880" w:hanging="360"/>
      </w:pPr>
    </w:lvl>
    <w:lvl w:ilvl="8">
      <w:start w:val="1"/>
      <w:numFmt w:val="none"/>
      <w:suff w:val="nothing"/>
      <w:lvlText w:val="."/>
      <w:lvlJc w:val="left"/>
      <w:pPr>
        <w:tabs>
          <w:tab w:val="num" w:pos="3240"/>
        </w:tabs>
        <w:ind w:left="3240" w:hanging="360"/>
      </w:pPr>
    </w:lvl>
  </w:abstractNum>
  <w:abstractNum w:abstractNumId="20">
    <w:nsid w:val="03563146"/>
    <w:multiLevelType w:val="hybridMultilevel"/>
    <w:tmpl w:val="2C2C070C"/>
    <w:lvl w:ilvl="0" w:tplc="93BE57A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nsid w:val="05BA70E7"/>
    <w:multiLevelType w:val="hybridMultilevel"/>
    <w:tmpl w:val="1FFEB6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3642AF"/>
    <w:multiLevelType w:val="multilevel"/>
    <w:tmpl w:val="39DE6D58"/>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Vrinda" w:hAnsi="Vrinda" w:cs="Times New Roman" w:hint="default"/>
      </w:rPr>
    </w:lvl>
    <w:lvl w:ilvl="4">
      <w:start w:val="1"/>
      <w:numFmt w:val="none"/>
      <w:lvlText w:val="(%5)"/>
      <w:lvlJc w:val="left"/>
      <w:pPr>
        <w:tabs>
          <w:tab w:val="num" w:pos="1800"/>
        </w:tabs>
        <w:ind w:left="1800" w:hanging="360"/>
      </w:pPr>
    </w:lvl>
    <w:lvl w:ilvl="5">
      <w:start w:val="1"/>
      <w:numFmt w:val="none"/>
      <w:lvlText w:val="(%6)"/>
      <w:lvlJc w:val="left"/>
      <w:pPr>
        <w:tabs>
          <w:tab w:val="num" w:pos="2160"/>
        </w:tabs>
        <w:ind w:left="2160" w:hanging="360"/>
      </w:pPr>
    </w:lvl>
    <w:lvl w:ilvl="6">
      <w:start w:val="1"/>
      <w:numFmt w:val="none"/>
      <w:lvlText w:val="%7."/>
      <w:lvlJc w:val="left"/>
      <w:pPr>
        <w:tabs>
          <w:tab w:val="num" w:pos="2520"/>
        </w:tabs>
        <w:ind w:left="2520" w:hanging="360"/>
      </w:pPr>
      <w:rPr>
        <w:b w:val="0"/>
        <w:i w:val="0"/>
      </w:rPr>
    </w:lvl>
    <w:lvl w:ilvl="7">
      <w:start w:val="1"/>
      <w:numFmt w:val="none"/>
      <w:lvlText w:val="%8."/>
      <w:lvlJc w:val="left"/>
      <w:pPr>
        <w:tabs>
          <w:tab w:val="num" w:pos="2880"/>
        </w:tabs>
        <w:ind w:left="2880" w:hanging="360"/>
      </w:pPr>
    </w:lvl>
    <w:lvl w:ilvl="8">
      <w:start w:val="1"/>
      <w:numFmt w:val="none"/>
      <w:lvlText w:val="%9."/>
      <w:lvlJc w:val="left"/>
      <w:pPr>
        <w:tabs>
          <w:tab w:val="num" w:pos="3240"/>
        </w:tabs>
        <w:ind w:left="3240" w:hanging="360"/>
      </w:pPr>
    </w:lvl>
  </w:abstractNum>
  <w:abstractNum w:abstractNumId="23">
    <w:nsid w:val="09C218A4"/>
    <w:multiLevelType w:val="hybridMultilevel"/>
    <w:tmpl w:val="BD700E18"/>
    <w:lvl w:ilvl="0" w:tplc="04150011">
      <w:start w:val="1"/>
      <w:numFmt w:val="decimal"/>
      <w:lvlText w:val="%1)"/>
      <w:lvlJc w:val="left"/>
      <w:pPr>
        <w:tabs>
          <w:tab w:val="num" w:pos="720"/>
        </w:tabs>
        <w:ind w:left="720" w:hanging="360"/>
      </w:pPr>
      <w:rPr>
        <w:rFonts w:hint="default"/>
      </w:rPr>
    </w:lvl>
    <w:lvl w:ilvl="1" w:tplc="3CF86154">
      <w:start w:val="1"/>
      <w:numFmt w:val="bullet"/>
      <w:lvlText w:val="-"/>
      <w:lvlJc w:val="left"/>
      <w:pPr>
        <w:tabs>
          <w:tab w:val="num" w:pos="1440"/>
        </w:tabs>
        <w:ind w:left="1440" w:hanging="360"/>
      </w:pPr>
      <w:rPr>
        <w:rFonts w:ascii="Vrinda" w:hAnsi="Vrinda" w:hint="default"/>
      </w:rPr>
    </w:lvl>
    <w:lvl w:ilvl="2" w:tplc="00AAE5C4">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0F184225"/>
    <w:multiLevelType w:val="multilevel"/>
    <w:tmpl w:val="C2E66F4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rPr>
        <w:rFonts w:ascii="Times New Roman" w:eastAsia="Times New Roman" w:hAnsi="Times New Roman"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13BA7A3D"/>
    <w:multiLevelType w:val="hybridMultilevel"/>
    <w:tmpl w:val="60E239CC"/>
    <w:lvl w:ilvl="0" w:tplc="C0A2B0D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13D86E2F"/>
    <w:multiLevelType w:val="multilevel"/>
    <w:tmpl w:val="041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1A817F84"/>
    <w:multiLevelType w:val="multilevel"/>
    <w:tmpl w:val="192ADF9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1DA2764D"/>
    <w:multiLevelType w:val="multilevel"/>
    <w:tmpl w:val="BEAC61B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2"/>
      <w:numFmt w:val="decimal"/>
      <w:lvlText w:val="%3)"/>
      <w:lvlJc w:val="left"/>
      <w:pPr>
        <w:tabs>
          <w:tab w:val="num" w:pos="1080"/>
        </w:tabs>
        <w:ind w:left="1080" w:hanging="360"/>
      </w:pPr>
      <w:rPr>
        <w:rFonts w:ascii="Times New Roman" w:eastAsia="Times New Roman" w:hAnsi="Times New Roman" w:cs="Times New Roman"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7"/>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1DE45DFE"/>
    <w:multiLevelType w:val="hybridMultilevel"/>
    <w:tmpl w:val="E75C43BA"/>
    <w:lvl w:ilvl="0" w:tplc="9E74674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nsid w:val="1E3C24C5"/>
    <w:multiLevelType w:val="multilevel"/>
    <w:tmpl w:val="CAF24706"/>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Vrinda" w:hAnsi="Vrinda" w:cs="Times New Roman" w:hint="default"/>
      </w:r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21310741"/>
    <w:multiLevelType w:val="hybridMultilevel"/>
    <w:tmpl w:val="C17EAAF2"/>
    <w:lvl w:ilvl="0" w:tplc="93EC6D1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nsid w:val="221C4FE3"/>
    <w:multiLevelType w:val="multilevel"/>
    <w:tmpl w:val="34B2EBA6"/>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720"/>
        </w:tabs>
        <w:ind w:left="720" w:hanging="360"/>
      </w:pPr>
    </w:lvl>
    <w:lvl w:ilvl="2">
      <w:start w:val="1"/>
      <w:numFmt w:val="decimal"/>
      <w:lvlText w:val="%3)"/>
      <w:lvlJc w:val="left"/>
      <w:pPr>
        <w:tabs>
          <w:tab w:val="num" w:pos="547"/>
        </w:tabs>
        <w:ind w:left="547" w:hanging="360"/>
      </w:pPr>
      <w:rPr>
        <w:rFonts w:ascii="Times New Roman" w:eastAsia="Times New Roman" w:hAnsi="Times New Roman" w:cs="Times New Roman"/>
      </w:rPr>
    </w:lvl>
    <w:lvl w:ilvl="3">
      <w:start w:val="1"/>
      <w:numFmt w:val="bullet"/>
      <w:lvlText w:val="-"/>
      <w:lvlJc w:val="left"/>
      <w:pPr>
        <w:tabs>
          <w:tab w:val="num" w:pos="1440"/>
        </w:tabs>
        <w:ind w:left="1440" w:hanging="360"/>
      </w:pPr>
      <w:rPr>
        <w:rFonts w:ascii="Vrinda" w:hAnsi="Vrinda" w:cs="Times New Roman" w:hint="default"/>
      </w:rPr>
    </w:lvl>
    <w:lvl w:ilvl="4">
      <w:start w:val="1"/>
      <w:numFmt w:val="none"/>
      <w:lvlText w:val="(%5)"/>
      <w:lvlJc w:val="left"/>
      <w:pPr>
        <w:tabs>
          <w:tab w:val="num" w:pos="1800"/>
        </w:tabs>
        <w:ind w:left="1800" w:hanging="360"/>
      </w:pPr>
    </w:lvl>
    <w:lvl w:ilvl="5">
      <w:start w:val="1"/>
      <w:numFmt w:val="none"/>
      <w:lvlText w:val="(%6)"/>
      <w:lvlJc w:val="left"/>
      <w:pPr>
        <w:tabs>
          <w:tab w:val="num" w:pos="2160"/>
        </w:tabs>
        <w:ind w:left="2160" w:hanging="360"/>
      </w:pPr>
    </w:lvl>
    <w:lvl w:ilvl="6">
      <w:start w:val="1"/>
      <w:numFmt w:val="none"/>
      <w:lvlText w:val="%7."/>
      <w:lvlJc w:val="left"/>
      <w:pPr>
        <w:tabs>
          <w:tab w:val="num" w:pos="2520"/>
        </w:tabs>
        <w:ind w:left="2520" w:hanging="360"/>
      </w:pPr>
      <w:rPr>
        <w:b w:val="0"/>
        <w:i w:val="0"/>
      </w:rPr>
    </w:lvl>
    <w:lvl w:ilvl="7">
      <w:start w:val="1"/>
      <w:numFmt w:val="none"/>
      <w:lvlText w:val="%8."/>
      <w:lvlJc w:val="left"/>
      <w:pPr>
        <w:tabs>
          <w:tab w:val="num" w:pos="2880"/>
        </w:tabs>
        <w:ind w:left="2880" w:hanging="360"/>
      </w:pPr>
    </w:lvl>
    <w:lvl w:ilvl="8">
      <w:start w:val="1"/>
      <w:numFmt w:val="none"/>
      <w:lvlText w:val="%9."/>
      <w:lvlJc w:val="left"/>
      <w:pPr>
        <w:tabs>
          <w:tab w:val="num" w:pos="3240"/>
        </w:tabs>
        <w:ind w:left="3240" w:hanging="360"/>
      </w:pPr>
    </w:lvl>
  </w:abstractNum>
  <w:abstractNum w:abstractNumId="33">
    <w:nsid w:val="23F074F3"/>
    <w:multiLevelType w:val="hybridMultilevel"/>
    <w:tmpl w:val="319EDA06"/>
    <w:lvl w:ilvl="0" w:tplc="668ECA3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nsid w:val="2C514D22"/>
    <w:multiLevelType w:val="multilevel"/>
    <w:tmpl w:val="C2E66F4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rPr>
        <w:rFonts w:ascii="Times New Roman" w:eastAsia="Times New Roman" w:hAnsi="Times New Roman"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2D096C76"/>
    <w:multiLevelType w:val="multilevel"/>
    <w:tmpl w:val="BEAC61B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2"/>
      <w:numFmt w:val="decimal"/>
      <w:lvlText w:val="%3)"/>
      <w:lvlJc w:val="left"/>
      <w:pPr>
        <w:tabs>
          <w:tab w:val="num" w:pos="1080"/>
        </w:tabs>
        <w:ind w:left="1080" w:hanging="360"/>
      </w:pPr>
      <w:rPr>
        <w:rFonts w:ascii="Times New Roman" w:eastAsia="Times New Roman" w:hAnsi="Times New Roman" w:cs="Times New Roman"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7"/>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2DF07DFB"/>
    <w:multiLevelType w:val="hybridMultilevel"/>
    <w:tmpl w:val="BDD40A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2EC9020F"/>
    <w:multiLevelType w:val="multilevel"/>
    <w:tmpl w:val="E03E5832"/>
    <w:lvl w:ilvl="0">
      <w:start w:val="1"/>
      <w:numFmt w:val="decimal"/>
      <w:lvlText w:val="%1."/>
      <w:lvlJc w:val="left"/>
      <w:pPr>
        <w:tabs>
          <w:tab w:val="num" w:pos="360"/>
        </w:tabs>
        <w:ind w:left="360" w:hanging="360"/>
      </w:pPr>
      <w:rPr>
        <w:rFonts w:hint="default"/>
      </w:rPr>
    </w:lvl>
    <w:lvl w:ilvl="1">
      <w:start w:val="4"/>
      <w:numFmt w:val="decimal"/>
      <w:lvlText w:val="%2)"/>
      <w:lvlJc w:val="left"/>
      <w:pPr>
        <w:tabs>
          <w:tab w:val="num" w:pos="720"/>
        </w:tabs>
        <w:ind w:left="720" w:hanging="360"/>
      </w:pPr>
      <w:rPr>
        <w:rFonts w:hint="default"/>
      </w:rPr>
    </w:lvl>
    <w:lvl w:ilvl="2">
      <w:start w:val="2"/>
      <w:numFmt w:val="decimal"/>
      <w:lvlText w:val="%3)"/>
      <w:lvlJc w:val="left"/>
      <w:pPr>
        <w:tabs>
          <w:tab w:val="num" w:pos="1080"/>
        </w:tabs>
        <w:ind w:left="1080" w:hanging="360"/>
      </w:pPr>
      <w:rPr>
        <w:rFonts w:ascii="Times New Roman" w:eastAsia="Times New Roman" w:hAnsi="Times New Roman" w:cs="Times New Roman"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8"/>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30C829AB"/>
    <w:multiLevelType w:val="hybridMultilevel"/>
    <w:tmpl w:val="47DE6E06"/>
    <w:lvl w:ilvl="0" w:tplc="85F2F59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nsid w:val="33295D52"/>
    <w:multiLevelType w:val="hybridMultilevel"/>
    <w:tmpl w:val="CB1A1C26"/>
    <w:lvl w:ilvl="0" w:tplc="3CF86154">
      <w:start w:val="1"/>
      <w:numFmt w:val="bullet"/>
      <w:lvlText w:val="-"/>
      <w:lvlJc w:val="left"/>
      <w:pPr>
        <w:tabs>
          <w:tab w:val="num" w:pos="2136"/>
        </w:tabs>
        <w:ind w:left="2136" w:hanging="360"/>
      </w:pPr>
      <w:rPr>
        <w:rFonts w:ascii="Vrinda" w:hAnsi="Vrinda"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8FE2E11"/>
    <w:multiLevelType w:val="multilevel"/>
    <w:tmpl w:val="D86C3884"/>
    <w:lvl w:ilvl="0">
      <w:start w:val="1"/>
      <w:numFmt w:val="decimal"/>
      <w:lvlText w:val="%1."/>
      <w:lvlJc w:val="left"/>
      <w:pPr>
        <w:tabs>
          <w:tab w:val="num" w:pos="360"/>
        </w:tabs>
        <w:ind w:left="360" w:hanging="360"/>
      </w:pPr>
      <w:rPr>
        <w:rFonts w:hint="default"/>
      </w:rPr>
    </w:lvl>
    <w:lvl w:ilvl="1">
      <w:start w:val="3"/>
      <w:numFmt w:val="decimal"/>
      <w:lvlText w:val="%2)"/>
      <w:lvlJc w:val="left"/>
      <w:pPr>
        <w:tabs>
          <w:tab w:val="num" w:pos="720"/>
        </w:tabs>
        <w:ind w:left="720" w:hanging="360"/>
      </w:pPr>
      <w:rPr>
        <w:rFonts w:hint="default"/>
      </w:rPr>
    </w:lvl>
    <w:lvl w:ilvl="2">
      <w:start w:val="2"/>
      <w:numFmt w:val="decimal"/>
      <w:lvlText w:val="%3)"/>
      <w:lvlJc w:val="left"/>
      <w:pPr>
        <w:tabs>
          <w:tab w:val="num" w:pos="1080"/>
        </w:tabs>
        <w:ind w:left="1080" w:hanging="360"/>
      </w:pPr>
      <w:rPr>
        <w:rFonts w:ascii="Times New Roman" w:eastAsia="Times New Roman" w:hAnsi="Times New Roman" w:cs="Times New Roman"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9"/>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41AD530B"/>
    <w:multiLevelType w:val="hybridMultilevel"/>
    <w:tmpl w:val="23F0179E"/>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nsid w:val="445A6FF0"/>
    <w:multiLevelType w:val="hybridMultilevel"/>
    <w:tmpl w:val="C9100E84"/>
    <w:lvl w:ilvl="0" w:tplc="FEF0E49E">
      <w:start w:val="1"/>
      <w:numFmt w:val="decimal"/>
      <w:lvlText w:val="%1."/>
      <w:lvlJc w:val="left"/>
      <w:pPr>
        <w:tabs>
          <w:tab w:val="num" w:pos="720"/>
        </w:tabs>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45F456D3"/>
    <w:multiLevelType w:val="hybridMultilevel"/>
    <w:tmpl w:val="51C4618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nsid w:val="48E656E7"/>
    <w:multiLevelType w:val="hybridMultilevel"/>
    <w:tmpl w:val="68748658"/>
    <w:lvl w:ilvl="0" w:tplc="3CF86154">
      <w:start w:val="1"/>
      <w:numFmt w:val="bullet"/>
      <w:lvlText w:val="-"/>
      <w:lvlJc w:val="left"/>
      <w:pPr>
        <w:tabs>
          <w:tab w:val="num" w:pos="2136"/>
        </w:tabs>
        <w:ind w:left="2136" w:hanging="360"/>
      </w:pPr>
      <w:rPr>
        <w:rFonts w:ascii="Vrinda" w:hAnsi="Vrinda"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6">
    <w:nsid w:val="4DD80FC5"/>
    <w:multiLevelType w:val="hybridMultilevel"/>
    <w:tmpl w:val="AB543FFE"/>
    <w:lvl w:ilvl="0" w:tplc="600C19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nsid w:val="4F9D7FD4"/>
    <w:multiLevelType w:val="hybridMultilevel"/>
    <w:tmpl w:val="CDF6F706"/>
    <w:lvl w:ilvl="0" w:tplc="C0E6D8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nsid w:val="501B6FE2"/>
    <w:multiLevelType w:val="multilevel"/>
    <w:tmpl w:val="E71CAC6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nsid w:val="56EA24F2"/>
    <w:multiLevelType w:val="multilevel"/>
    <w:tmpl w:val="4A0ACD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nsid w:val="5AB81C84"/>
    <w:multiLevelType w:val="hybridMultilevel"/>
    <w:tmpl w:val="2792601C"/>
    <w:lvl w:ilvl="0" w:tplc="0415000F">
      <w:start w:val="1"/>
      <w:numFmt w:val="decimal"/>
      <w:lvlText w:val="%1."/>
      <w:lvlJc w:val="left"/>
      <w:pPr>
        <w:tabs>
          <w:tab w:val="num" w:pos="720"/>
        </w:tabs>
        <w:ind w:left="720" w:hanging="360"/>
      </w:pPr>
    </w:lvl>
    <w:lvl w:ilvl="1" w:tplc="3CF86154">
      <w:start w:val="1"/>
      <w:numFmt w:val="bullet"/>
      <w:lvlText w:val="-"/>
      <w:lvlJc w:val="left"/>
      <w:pPr>
        <w:tabs>
          <w:tab w:val="num" w:pos="1440"/>
        </w:tabs>
        <w:ind w:left="1440" w:hanging="360"/>
      </w:pPr>
      <w:rPr>
        <w:rFonts w:ascii="Vrinda" w:hAnsi="Vrinda" w:cs="Times New Roman"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nsid w:val="5B8B38E6"/>
    <w:multiLevelType w:val="multilevel"/>
    <w:tmpl w:val="192ADF9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nsid w:val="5DCE7788"/>
    <w:multiLevelType w:val="hybridMultilevel"/>
    <w:tmpl w:val="F85C70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65E26C14"/>
    <w:multiLevelType w:val="hybridMultilevel"/>
    <w:tmpl w:val="0114D2D2"/>
    <w:lvl w:ilvl="0" w:tplc="3CF86154">
      <w:start w:val="1"/>
      <w:numFmt w:val="bullet"/>
      <w:lvlText w:val="-"/>
      <w:lvlJc w:val="left"/>
      <w:pPr>
        <w:tabs>
          <w:tab w:val="num" w:pos="2856"/>
        </w:tabs>
        <w:ind w:left="2856" w:hanging="360"/>
      </w:pPr>
      <w:rPr>
        <w:rFonts w:ascii="Vrinda" w:hAnsi="Vrinda" w:cs="Times New Roman" w:hint="default"/>
      </w:rPr>
    </w:lvl>
    <w:lvl w:ilvl="1" w:tplc="04150003">
      <w:start w:val="1"/>
      <w:numFmt w:val="bullet"/>
      <w:lvlText w:val="o"/>
      <w:lvlJc w:val="left"/>
      <w:pPr>
        <w:tabs>
          <w:tab w:val="num" w:pos="2160"/>
        </w:tabs>
        <w:ind w:left="2160" w:hanging="360"/>
      </w:pPr>
      <w:rPr>
        <w:rFonts w:ascii="Courier New" w:hAnsi="Courier New" w:cs="Courier New"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4">
    <w:nsid w:val="67D92BBA"/>
    <w:multiLevelType w:val="hybridMultilevel"/>
    <w:tmpl w:val="304C52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6D080BF8"/>
    <w:multiLevelType w:val="hybridMultilevel"/>
    <w:tmpl w:val="4F1C7638"/>
    <w:lvl w:ilvl="0" w:tplc="B4D8673E">
      <w:start w:val="1"/>
      <w:numFmt w:val="decimal"/>
      <w:lvlText w:val="%1."/>
      <w:lvlJc w:val="left"/>
      <w:pPr>
        <w:tabs>
          <w:tab w:val="num" w:pos="720"/>
        </w:tabs>
        <w:ind w:left="720" w:hanging="360"/>
      </w:pPr>
      <w:rPr>
        <w:rFonts w:ascii="Times New Roman" w:eastAsia="Times New Roman" w:hAnsi="Times New Roman" w:cs="Times New Roman"/>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nsid w:val="70926700"/>
    <w:multiLevelType w:val="hybridMultilevel"/>
    <w:tmpl w:val="34CA875E"/>
    <w:lvl w:ilvl="0" w:tplc="8EE43E60">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nsid w:val="75DF506B"/>
    <w:multiLevelType w:val="multilevel"/>
    <w:tmpl w:val="40D807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nsid w:val="7624145F"/>
    <w:multiLevelType w:val="hybridMultilevel"/>
    <w:tmpl w:val="438CD1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7F507374"/>
    <w:multiLevelType w:val="hybridMultilevel"/>
    <w:tmpl w:val="D5828354"/>
    <w:lvl w:ilvl="0" w:tplc="3CF86154">
      <w:start w:val="1"/>
      <w:numFmt w:val="bullet"/>
      <w:lvlText w:val="-"/>
      <w:lvlJc w:val="left"/>
      <w:pPr>
        <w:ind w:left="720" w:hanging="360"/>
      </w:pPr>
      <w:rPr>
        <w:rFonts w:ascii="Vrinda" w:hAnsi="Vrinda" w:cs="Times New Roman" w:hint="default"/>
      </w:rPr>
    </w:lvl>
    <w:lvl w:ilvl="1" w:tplc="3CF86154">
      <w:start w:val="1"/>
      <w:numFmt w:val="bullet"/>
      <w:lvlText w:val="-"/>
      <w:lvlJc w:val="left"/>
      <w:pPr>
        <w:ind w:left="1440" w:hanging="360"/>
      </w:pPr>
      <w:rPr>
        <w:rFonts w:ascii="Vrinda" w:hAnsi="Vrinda"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9"/>
  </w:num>
  <w:num w:numId="4">
    <w:abstractNumId w:val="5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1"/>
  </w:num>
  <w:num w:numId="22">
    <w:abstractNumId w:val="59"/>
  </w:num>
  <w:num w:numId="23">
    <w:abstractNumId w:val="40"/>
  </w:num>
  <w:num w:numId="24">
    <w:abstractNumId w:val="24"/>
  </w:num>
  <w:num w:numId="25">
    <w:abstractNumId w:val="35"/>
  </w:num>
  <w:num w:numId="26">
    <w:abstractNumId w:val="41"/>
  </w:num>
  <w:num w:numId="27">
    <w:abstractNumId w:val="28"/>
  </w:num>
  <w:num w:numId="28">
    <w:abstractNumId w:val="37"/>
  </w:num>
  <w:num w:numId="29">
    <w:abstractNumId w:val="21"/>
  </w:num>
  <w:num w:numId="30">
    <w:abstractNumId w:val="52"/>
  </w:num>
  <w:num w:numId="31">
    <w:abstractNumId w:val="36"/>
  </w:num>
  <w:num w:numId="32">
    <w:abstractNumId w:val="38"/>
  </w:num>
  <w:num w:numId="33">
    <w:abstractNumId w:val="47"/>
  </w:num>
  <w:num w:numId="34">
    <w:abstractNumId w:val="54"/>
  </w:num>
  <w:num w:numId="35">
    <w:abstractNumId w:val="33"/>
  </w:num>
  <w:num w:numId="36">
    <w:abstractNumId w:val="29"/>
  </w:num>
  <w:num w:numId="37">
    <w:abstractNumId w:val="17"/>
  </w:num>
  <w:num w:numId="38">
    <w:abstractNumId w:val="56"/>
  </w:num>
  <w:num w:numId="39">
    <w:abstractNumId w:val="20"/>
  </w:num>
  <w:num w:numId="40">
    <w:abstractNumId w:val="31"/>
  </w:num>
  <w:num w:numId="41">
    <w:abstractNumId w:val="23"/>
  </w:num>
  <w:num w:numId="42">
    <w:abstractNumId w:val="57"/>
  </w:num>
  <w:num w:numId="43">
    <w:abstractNumId w:val="46"/>
  </w:num>
  <w:num w:numId="44">
    <w:abstractNumId w:val="58"/>
  </w:num>
  <w:num w:numId="45">
    <w:abstractNumId w:val="49"/>
  </w:num>
  <w:num w:numId="46">
    <w:abstractNumId w:val="27"/>
  </w:num>
  <w:num w:numId="47">
    <w:abstractNumId w:val="4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7"/>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
  <w:rsids>
    <w:rsidRoot w:val="00F07679"/>
    <w:rsid w:val="00001A8C"/>
    <w:rsid w:val="00003923"/>
    <w:rsid w:val="000069DD"/>
    <w:rsid w:val="00007DBC"/>
    <w:rsid w:val="000428EB"/>
    <w:rsid w:val="00043D87"/>
    <w:rsid w:val="00096E30"/>
    <w:rsid w:val="000A470D"/>
    <w:rsid w:val="000A5261"/>
    <w:rsid w:val="000B7AA8"/>
    <w:rsid w:val="000C0828"/>
    <w:rsid w:val="000C79CB"/>
    <w:rsid w:val="000D3BA3"/>
    <w:rsid w:val="000D539A"/>
    <w:rsid w:val="000E59E1"/>
    <w:rsid w:val="000F4FDA"/>
    <w:rsid w:val="000F5525"/>
    <w:rsid w:val="00101603"/>
    <w:rsid w:val="001017DA"/>
    <w:rsid w:val="001070A5"/>
    <w:rsid w:val="00107C1B"/>
    <w:rsid w:val="00125487"/>
    <w:rsid w:val="001318FF"/>
    <w:rsid w:val="001562D1"/>
    <w:rsid w:val="00157EBD"/>
    <w:rsid w:val="00164D57"/>
    <w:rsid w:val="00167BE8"/>
    <w:rsid w:val="001820BE"/>
    <w:rsid w:val="0019289A"/>
    <w:rsid w:val="00195A50"/>
    <w:rsid w:val="001C4BEC"/>
    <w:rsid w:val="001D1870"/>
    <w:rsid w:val="001E0B4C"/>
    <w:rsid w:val="001E303C"/>
    <w:rsid w:val="001E3CAB"/>
    <w:rsid w:val="001F0C79"/>
    <w:rsid w:val="001F1503"/>
    <w:rsid w:val="0020087B"/>
    <w:rsid w:val="00217274"/>
    <w:rsid w:val="0023078E"/>
    <w:rsid w:val="00260588"/>
    <w:rsid w:val="00263DB2"/>
    <w:rsid w:val="00265EA3"/>
    <w:rsid w:val="0026604D"/>
    <w:rsid w:val="002660AE"/>
    <w:rsid w:val="002750E0"/>
    <w:rsid w:val="00282CC6"/>
    <w:rsid w:val="00294703"/>
    <w:rsid w:val="0029611F"/>
    <w:rsid w:val="002B38BC"/>
    <w:rsid w:val="002C6D2E"/>
    <w:rsid w:val="002D1ABE"/>
    <w:rsid w:val="002D1FF2"/>
    <w:rsid w:val="002D2A7B"/>
    <w:rsid w:val="002F7CF2"/>
    <w:rsid w:val="003201C0"/>
    <w:rsid w:val="003214B4"/>
    <w:rsid w:val="003227B2"/>
    <w:rsid w:val="00327908"/>
    <w:rsid w:val="0034193F"/>
    <w:rsid w:val="00352318"/>
    <w:rsid w:val="00383D7A"/>
    <w:rsid w:val="0038638B"/>
    <w:rsid w:val="00386C8F"/>
    <w:rsid w:val="00390BEA"/>
    <w:rsid w:val="00393BD2"/>
    <w:rsid w:val="00394B45"/>
    <w:rsid w:val="003964C6"/>
    <w:rsid w:val="003A22C7"/>
    <w:rsid w:val="003B17A5"/>
    <w:rsid w:val="003C566C"/>
    <w:rsid w:val="003C6BC4"/>
    <w:rsid w:val="003C7F7C"/>
    <w:rsid w:val="003D7287"/>
    <w:rsid w:val="003E5112"/>
    <w:rsid w:val="003E5396"/>
    <w:rsid w:val="003E5E5B"/>
    <w:rsid w:val="003F45E4"/>
    <w:rsid w:val="003F749B"/>
    <w:rsid w:val="0040232C"/>
    <w:rsid w:val="00413EFF"/>
    <w:rsid w:val="004239B5"/>
    <w:rsid w:val="00431F5F"/>
    <w:rsid w:val="004323DF"/>
    <w:rsid w:val="0043671D"/>
    <w:rsid w:val="00443319"/>
    <w:rsid w:val="0045140E"/>
    <w:rsid w:val="0048135C"/>
    <w:rsid w:val="004908DB"/>
    <w:rsid w:val="004A211B"/>
    <w:rsid w:val="004C70D3"/>
    <w:rsid w:val="004D708B"/>
    <w:rsid w:val="004D78FB"/>
    <w:rsid w:val="00501A5F"/>
    <w:rsid w:val="0051792D"/>
    <w:rsid w:val="00525175"/>
    <w:rsid w:val="00570A3F"/>
    <w:rsid w:val="005939AE"/>
    <w:rsid w:val="005A44FD"/>
    <w:rsid w:val="005B1364"/>
    <w:rsid w:val="005D5137"/>
    <w:rsid w:val="005F1948"/>
    <w:rsid w:val="00601F31"/>
    <w:rsid w:val="006109BF"/>
    <w:rsid w:val="00616D97"/>
    <w:rsid w:val="00617841"/>
    <w:rsid w:val="006233F8"/>
    <w:rsid w:val="00625450"/>
    <w:rsid w:val="00630650"/>
    <w:rsid w:val="00635AE4"/>
    <w:rsid w:val="00645FA4"/>
    <w:rsid w:val="006479D2"/>
    <w:rsid w:val="00654C0E"/>
    <w:rsid w:val="00656BD1"/>
    <w:rsid w:val="00657053"/>
    <w:rsid w:val="00661886"/>
    <w:rsid w:val="00662518"/>
    <w:rsid w:val="0066595F"/>
    <w:rsid w:val="00696410"/>
    <w:rsid w:val="006A4F82"/>
    <w:rsid w:val="006C32D3"/>
    <w:rsid w:val="006C4AFC"/>
    <w:rsid w:val="006C5983"/>
    <w:rsid w:val="006C7FA5"/>
    <w:rsid w:val="006D2F5B"/>
    <w:rsid w:val="006D5E01"/>
    <w:rsid w:val="006F0DA3"/>
    <w:rsid w:val="006F13E4"/>
    <w:rsid w:val="006F3478"/>
    <w:rsid w:val="006F3FAF"/>
    <w:rsid w:val="006F419B"/>
    <w:rsid w:val="006F4EF1"/>
    <w:rsid w:val="006F7100"/>
    <w:rsid w:val="0070318D"/>
    <w:rsid w:val="007069B0"/>
    <w:rsid w:val="00725F58"/>
    <w:rsid w:val="00731CB6"/>
    <w:rsid w:val="00735A70"/>
    <w:rsid w:val="00746B46"/>
    <w:rsid w:val="00770BB5"/>
    <w:rsid w:val="007763BF"/>
    <w:rsid w:val="00780E2D"/>
    <w:rsid w:val="0078551F"/>
    <w:rsid w:val="007A7820"/>
    <w:rsid w:val="007B313C"/>
    <w:rsid w:val="007B7D76"/>
    <w:rsid w:val="007D3223"/>
    <w:rsid w:val="00814084"/>
    <w:rsid w:val="00814ADD"/>
    <w:rsid w:val="008232C2"/>
    <w:rsid w:val="008338E6"/>
    <w:rsid w:val="00836413"/>
    <w:rsid w:val="008420C5"/>
    <w:rsid w:val="00860ED4"/>
    <w:rsid w:val="00877FA4"/>
    <w:rsid w:val="0088452A"/>
    <w:rsid w:val="008868D5"/>
    <w:rsid w:val="008948CC"/>
    <w:rsid w:val="0089617C"/>
    <w:rsid w:val="008A1D85"/>
    <w:rsid w:val="008A3843"/>
    <w:rsid w:val="008A7006"/>
    <w:rsid w:val="008C2619"/>
    <w:rsid w:val="008C3E8E"/>
    <w:rsid w:val="008D2A7C"/>
    <w:rsid w:val="00904E63"/>
    <w:rsid w:val="00910DC2"/>
    <w:rsid w:val="00911A1A"/>
    <w:rsid w:val="00925732"/>
    <w:rsid w:val="009300D2"/>
    <w:rsid w:val="0093022E"/>
    <w:rsid w:val="00931768"/>
    <w:rsid w:val="00935DF3"/>
    <w:rsid w:val="00951E19"/>
    <w:rsid w:val="009550CA"/>
    <w:rsid w:val="00961AF8"/>
    <w:rsid w:val="00971FCF"/>
    <w:rsid w:val="0097689A"/>
    <w:rsid w:val="00982B29"/>
    <w:rsid w:val="00982FB4"/>
    <w:rsid w:val="00991B8E"/>
    <w:rsid w:val="00992ADF"/>
    <w:rsid w:val="009A0CAD"/>
    <w:rsid w:val="009A2FC4"/>
    <w:rsid w:val="009B7DBF"/>
    <w:rsid w:val="009C2D9E"/>
    <w:rsid w:val="009C59E2"/>
    <w:rsid w:val="009D44B3"/>
    <w:rsid w:val="009E5026"/>
    <w:rsid w:val="009E5FA1"/>
    <w:rsid w:val="009F1107"/>
    <w:rsid w:val="009F3E54"/>
    <w:rsid w:val="00A11BF8"/>
    <w:rsid w:val="00A1329C"/>
    <w:rsid w:val="00A1549C"/>
    <w:rsid w:val="00A16661"/>
    <w:rsid w:val="00A42D91"/>
    <w:rsid w:val="00A622AA"/>
    <w:rsid w:val="00A6797B"/>
    <w:rsid w:val="00A91919"/>
    <w:rsid w:val="00AA1425"/>
    <w:rsid w:val="00AA2640"/>
    <w:rsid w:val="00AA31C6"/>
    <w:rsid w:val="00AE1779"/>
    <w:rsid w:val="00AE42AD"/>
    <w:rsid w:val="00AE6BD5"/>
    <w:rsid w:val="00AF7BCF"/>
    <w:rsid w:val="00B0185F"/>
    <w:rsid w:val="00B1261C"/>
    <w:rsid w:val="00B16A2E"/>
    <w:rsid w:val="00B20684"/>
    <w:rsid w:val="00B34E1F"/>
    <w:rsid w:val="00B35761"/>
    <w:rsid w:val="00B36B76"/>
    <w:rsid w:val="00B47C46"/>
    <w:rsid w:val="00B55FD9"/>
    <w:rsid w:val="00B6126D"/>
    <w:rsid w:val="00B63F11"/>
    <w:rsid w:val="00B72AB5"/>
    <w:rsid w:val="00B743C3"/>
    <w:rsid w:val="00B77D4E"/>
    <w:rsid w:val="00B8134F"/>
    <w:rsid w:val="00BB6E48"/>
    <w:rsid w:val="00BD7FFD"/>
    <w:rsid w:val="00BF3AEA"/>
    <w:rsid w:val="00C1763E"/>
    <w:rsid w:val="00C17A46"/>
    <w:rsid w:val="00C2236E"/>
    <w:rsid w:val="00C307B5"/>
    <w:rsid w:val="00C337DC"/>
    <w:rsid w:val="00C37F6D"/>
    <w:rsid w:val="00C42E09"/>
    <w:rsid w:val="00C52246"/>
    <w:rsid w:val="00C53C3E"/>
    <w:rsid w:val="00C57021"/>
    <w:rsid w:val="00C65203"/>
    <w:rsid w:val="00C66940"/>
    <w:rsid w:val="00C764E2"/>
    <w:rsid w:val="00C804EB"/>
    <w:rsid w:val="00C83BB9"/>
    <w:rsid w:val="00C937A5"/>
    <w:rsid w:val="00C95239"/>
    <w:rsid w:val="00D00C95"/>
    <w:rsid w:val="00D04D3C"/>
    <w:rsid w:val="00D10D32"/>
    <w:rsid w:val="00D1375B"/>
    <w:rsid w:val="00D14EE6"/>
    <w:rsid w:val="00D2375D"/>
    <w:rsid w:val="00D31A1F"/>
    <w:rsid w:val="00D40405"/>
    <w:rsid w:val="00D46896"/>
    <w:rsid w:val="00D644E9"/>
    <w:rsid w:val="00D7546F"/>
    <w:rsid w:val="00D77FC9"/>
    <w:rsid w:val="00D945AB"/>
    <w:rsid w:val="00D971BB"/>
    <w:rsid w:val="00DA1243"/>
    <w:rsid w:val="00DD1CE2"/>
    <w:rsid w:val="00DD21B5"/>
    <w:rsid w:val="00DD535F"/>
    <w:rsid w:val="00DE754F"/>
    <w:rsid w:val="00DF4A8F"/>
    <w:rsid w:val="00DF53E9"/>
    <w:rsid w:val="00E109F8"/>
    <w:rsid w:val="00E135E9"/>
    <w:rsid w:val="00E2013B"/>
    <w:rsid w:val="00E20B8F"/>
    <w:rsid w:val="00E216A6"/>
    <w:rsid w:val="00E23A8D"/>
    <w:rsid w:val="00E36527"/>
    <w:rsid w:val="00E37D19"/>
    <w:rsid w:val="00E40066"/>
    <w:rsid w:val="00E456E6"/>
    <w:rsid w:val="00E73837"/>
    <w:rsid w:val="00E77857"/>
    <w:rsid w:val="00E819A2"/>
    <w:rsid w:val="00E87F0B"/>
    <w:rsid w:val="00E92B89"/>
    <w:rsid w:val="00E96DB5"/>
    <w:rsid w:val="00EA18F9"/>
    <w:rsid w:val="00EB6FE1"/>
    <w:rsid w:val="00EC0B49"/>
    <w:rsid w:val="00EC7F62"/>
    <w:rsid w:val="00ED2707"/>
    <w:rsid w:val="00ED500B"/>
    <w:rsid w:val="00ED6600"/>
    <w:rsid w:val="00EF3A27"/>
    <w:rsid w:val="00EF58A1"/>
    <w:rsid w:val="00F07679"/>
    <w:rsid w:val="00F13F52"/>
    <w:rsid w:val="00F15830"/>
    <w:rsid w:val="00F15EB1"/>
    <w:rsid w:val="00F27099"/>
    <w:rsid w:val="00F44A57"/>
    <w:rsid w:val="00F520E6"/>
    <w:rsid w:val="00F56D19"/>
    <w:rsid w:val="00F606EB"/>
    <w:rsid w:val="00F82DFF"/>
    <w:rsid w:val="00F86D86"/>
    <w:rsid w:val="00FB16D5"/>
    <w:rsid w:val="00FB3EA7"/>
    <w:rsid w:val="00FB59F7"/>
    <w:rsid w:val="00FC6D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40066"/>
    <w:pPr>
      <w:suppressAutoHyphens/>
    </w:pPr>
    <w:rPr>
      <w:sz w:val="24"/>
      <w:szCs w:val="24"/>
      <w:lang w:eastAsia="zh-CN"/>
    </w:rPr>
  </w:style>
  <w:style w:type="paragraph" w:styleId="Nagwek1">
    <w:name w:val="heading 1"/>
    <w:basedOn w:val="Normalny"/>
    <w:next w:val="Normalny"/>
    <w:qFormat/>
    <w:rsid w:val="00E40066"/>
    <w:pPr>
      <w:keepNext/>
      <w:keepLines/>
      <w:numPr>
        <w:numId w:val="1"/>
      </w:numPr>
      <w:spacing w:before="480"/>
      <w:outlineLvl w:val="0"/>
    </w:pPr>
    <w:rPr>
      <w:rFonts w:ascii="Cambria" w:hAnsi="Cambria"/>
      <w:b/>
      <w:bCs/>
      <w:color w:val="365F91"/>
      <w:sz w:val="28"/>
      <w:szCs w:val="28"/>
    </w:rPr>
  </w:style>
  <w:style w:type="paragraph" w:styleId="Nagwek4">
    <w:name w:val="heading 4"/>
    <w:basedOn w:val="Normalny"/>
    <w:next w:val="Normalny"/>
    <w:qFormat/>
    <w:rsid w:val="00E40066"/>
    <w:pPr>
      <w:keepNext/>
      <w:numPr>
        <w:ilvl w:val="3"/>
        <w:numId w:val="1"/>
      </w:numPr>
      <w:outlineLvl w:val="3"/>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E40066"/>
    <w:rPr>
      <w:b w:val="0"/>
      <w:i w:val="0"/>
    </w:rPr>
  </w:style>
  <w:style w:type="character" w:customStyle="1" w:styleId="WW8Num1ztrue">
    <w:name w:val="WW8Num1ztrue"/>
    <w:rsid w:val="00E40066"/>
  </w:style>
  <w:style w:type="character" w:customStyle="1" w:styleId="WW8Num1ztrue5">
    <w:name w:val="WW8Num1ztrue5"/>
    <w:rsid w:val="00E40066"/>
  </w:style>
  <w:style w:type="character" w:customStyle="1" w:styleId="WW8Num1z3">
    <w:name w:val="WW8Num1z3"/>
    <w:rsid w:val="00E40066"/>
    <w:rPr>
      <w:rFonts w:ascii="Vrinda" w:hAnsi="Vrinda" w:cs="Times New Roman"/>
    </w:rPr>
  </w:style>
  <w:style w:type="character" w:customStyle="1" w:styleId="WW8Num1ztrue4">
    <w:name w:val="WW8Num1ztrue4"/>
    <w:rsid w:val="00E40066"/>
  </w:style>
  <w:style w:type="character" w:customStyle="1" w:styleId="WW8Num1ztrue3">
    <w:name w:val="WW8Num1ztrue3"/>
    <w:rsid w:val="00E40066"/>
  </w:style>
  <w:style w:type="character" w:customStyle="1" w:styleId="WW8Num1ztrue2">
    <w:name w:val="WW8Num1ztrue2"/>
    <w:rsid w:val="00E40066"/>
  </w:style>
  <w:style w:type="character" w:customStyle="1" w:styleId="WW8Num1ztrue1">
    <w:name w:val="WW8Num1ztrue1"/>
    <w:rsid w:val="00E40066"/>
  </w:style>
  <w:style w:type="character" w:customStyle="1" w:styleId="WW8Num2z0">
    <w:name w:val="WW8Num2z0"/>
    <w:rsid w:val="00E40066"/>
    <w:rPr>
      <w:b w:val="0"/>
      <w:bCs/>
      <w:i w:val="0"/>
    </w:rPr>
  </w:style>
  <w:style w:type="character" w:customStyle="1" w:styleId="WW8Num2ztrue">
    <w:name w:val="WW8Num2ztrue"/>
    <w:rsid w:val="00E40066"/>
    <w:rPr>
      <w:bCs/>
    </w:rPr>
  </w:style>
  <w:style w:type="character" w:customStyle="1" w:styleId="WW8Num2ztrue5">
    <w:name w:val="WW8Num2ztrue5"/>
    <w:rsid w:val="00E40066"/>
  </w:style>
  <w:style w:type="character" w:customStyle="1" w:styleId="WW8Num2z3">
    <w:name w:val="WW8Num2z3"/>
    <w:rsid w:val="00E40066"/>
    <w:rPr>
      <w:rFonts w:ascii="Vrinda" w:hAnsi="Vrinda" w:cs="Times New Roman"/>
    </w:rPr>
  </w:style>
  <w:style w:type="character" w:customStyle="1" w:styleId="WW8Num2ztrue4">
    <w:name w:val="WW8Num2ztrue4"/>
    <w:rsid w:val="00E40066"/>
  </w:style>
  <w:style w:type="character" w:customStyle="1" w:styleId="WW8Num2ztrue3">
    <w:name w:val="WW8Num2ztrue3"/>
    <w:rsid w:val="00E40066"/>
  </w:style>
  <w:style w:type="character" w:customStyle="1" w:styleId="WW8Num2ztrue2">
    <w:name w:val="WW8Num2ztrue2"/>
    <w:rsid w:val="00E40066"/>
  </w:style>
  <w:style w:type="character" w:customStyle="1" w:styleId="WW8Num2ztrue1">
    <w:name w:val="WW8Num2ztrue1"/>
    <w:rsid w:val="00E40066"/>
  </w:style>
  <w:style w:type="character" w:customStyle="1" w:styleId="WW8Num3zfalse">
    <w:name w:val="WW8Num3zfalse"/>
    <w:rsid w:val="00E40066"/>
  </w:style>
  <w:style w:type="character" w:customStyle="1" w:styleId="WW8Num3ztrue">
    <w:name w:val="WW8Num3ztrue"/>
    <w:rsid w:val="00E40066"/>
  </w:style>
  <w:style w:type="character" w:customStyle="1" w:styleId="WW8Num3ztrue7">
    <w:name w:val="WW8Num3ztrue7"/>
    <w:rsid w:val="00E40066"/>
  </w:style>
  <w:style w:type="character" w:customStyle="1" w:styleId="WW8Num3ztrue6">
    <w:name w:val="WW8Num3ztrue6"/>
    <w:rsid w:val="00E40066"/>
  </w:style>
  <w:style w:type="character" w:customStyle="1" w:styleId="WW8Num3ztrue5">
    <w:name w:val="WW8Num3ztrue5"/>
    <w:rsid w:val="00E40066"/>
  </w:style>
  <w:style w:type="character" w:customStyle="1" w:styleId="WW8Num3ztrue4">
    <w:name w:val="WW8Num3ztrue4"/>
    <w:rsid w:val="00E40066"/>
  </w:style>
  <w:style w:type="character" w:customStyle="1" w:styleId="WW8Num3ztrue3">
    <w:name w:val="WW8Num3ztrue3"/>
    <w:rsid w:val="00E40066"/>
  </w:style>
  <w:style w:type="character" w:customStyle="1" w:styleId="WW8Num3ztrue2">
    <w:name w:val="WW8Num3ztrue2"/>
    <w:rsid w:val="00E40066"/>
  </w:style>
  <w:style w:type="character" w:customStyle="1" w:styleId="WW8Num3ztrue1">
    <w:name w:val="WW8Num3ztrue1"/>
    <w:rsid w:val="00E40066"/>
  </w:style>
  <w:style w:type="character" w:customStyle="1" w:styleId="WW8Num4zfalse">
    <w:name w:val="WW8Num4zfalse"/>
    <w:rsid w:val="00E40066"/>
  </w:style>
  <w:style w:type="character" w:customStyle="1" w:styleId="WW8Num4z1">
    <w:name w:val="WW8Num4z1"/>
    <w:rsid w:val="00E40066"/>
    <w:rPr>
      <w:rFonts w:ascii="Vrinda" w:hAnsi="Vrinda" w:cs="Vrinda"/>
    </w:rPr>
  </w:style>
  <w:style w:type="character" w:customStyle="1" w:styleId="WW8Num4ztrue">
    <w:name w:val="WW8Num4ztrue"/>
    <w:rsid w:val="00E40066"/>
  </w:style>
  <w:style w:type="character" w:customStyle="1" w:styleId="WW8Num4ztrue6">
    <w:name w:val="WW8Num4ztrue6"/>
    <w:rsid w:val="00E40066"/>
  </w:style>
  <w:style w:type="character" w:customStyle="1" w:styleId="WW8Num4ztrue5">
    <w:name w:val="WW8Num4ztrue5"/>
    <w:rsid w:val="00E40066"/>
  </w:style>
  <w:style w:type="character" w:customStyle="1" w:styleId="WW8Num4ztrue4">
    <w:name w:val="WW8Num4ztrue4"/>
    <w:rsid w:val="00E40066"/>
  </w:style>
  <w:style w:type="character" w:customStyle="1" w:styleId="WW8Num4ztrue3">
    <w:name w:val="WW8Num4ztrue3"/>
    <w:rsid w:val="00E40066"/>
  </w:style>
  <w:style w:type="character" w:customStyle="1" w:styleId="WW8Num4ztrue2">
    <w:name w:val="WW8Num4ztrue2"/>
    <w:rsid w:val="00E40066"/>
  </w:style>
  <w:style w:type="character" w:customStyle="1" w:styleId="WW8Num4ztrue1">
    <w:name w:val="WW8Num4ztrue1"/>
    <w:rsid w:val="00E40066"/>
  </w:style>
  <w:style w:type="character" w:customStyle="1" w:styleId="WW8Num5z0">
    <w:name w:val="WW8Num5z0"/>
    <w:rsid w:val="00E40066"/>
    <w:rPr>
      <w:rFonts w:ascii="Times New Roman" w:eastAsia="Times New Roman" w:hAnsi="Times New Roman" w:cs="Times New Roman"/>
      <w:b w:val="0"/>
    </w:rPr>
  </w:style>
  <w:style w:type="character" w:customStyle="1" w:styleId="WW8Num5ztrue">
    <w:name w:val="WW8Num5ztrue"/>
    <w:rsid w:val="00E40066"/>
  </w:style>
  <w:style w:type="character" w:customStyle="1" w:styleId="WW8Num5ztrue7">
    <w:name w:val="WW8Num5ztrue7"/>
    <w:rsid w:val="00E40066"/>
  </w:style>
  <w:style w:type="character" w:customStyle="1" w:styleId="WW8Num5ztrue6">
    <w:name w:val="WW8Num5ztrue6"/>
    <w:rsid w:val="00E40066"/>
  </w:style>
  <w:style w:type="character" w:customStyle="1" w:styleId="WW8Num5ztrue5">
    <w:name w:val="WW8Num5ztrue5"/>
    <w:rsid w:val="00E40066"/>
  </w:style>
  <w:style w:type="character" w:customStyle="1" w:styleId="WW8Num5ztrue4">
    <w:name w:val="WW8Num5ztrue4"/>
    <w:rsid w:val="00E40066"/>
  </w:style>
  <w:style w:type="character" w:customStyle="1" w:styleId="WW8Num5ztrue3">
    <w:name w:val="WW8Num5ztrue3"/>
    <w:rsid w:val="00E40066"/>
  </w:style>
  <w:style w:type="character" w:customStyle="1" w:styleId="WW8Num5ztrue2">
    <w:name w:val="WW8Num5ztrue2"/>
    <w:rsid w:val="00E40066"/>
  </w:style>
  <w:style w:type="character" w:customStyle="1" w:styleId="WW8Num5ztrue1">
    <w:name w:val="WW8Num5ztrue1"/>
    <w:rsid w:val="00E40066"/>
  </w:style>
  <w:style w:type="character" w:customStyle="1" w:styleId="WW8Num6zfalse">
    <w:name w:val="WW8Num6zfalse"/>
    <w:rsid w:val="00E40066"/>
  </w:style>
  <w:style w:type="character" w:customStyle="1" w:styleId="WW8Num6ztrue">
    <w:name w:val="WW8Num6ztrue"/>
    <w:rsid w:val="00E40066"/>
  </w:style>
  <w:style w:type="character" w:customStyle="1" w:styleId="WW8Num6ztrue7">
    <w:name w:val="WW8Num6ztrue7"/>
    <w:rsid w:val="00E40066"/>
  </w:style>
  <w:style w:type="character" w:customStyle="1" w:styleId="WW8Num6ztrue6">
    <w:name w:val="WW8Num6ztrue6"/>
    <w:rsid w:val="00E40066"/>
  </w:style>
  <w:style w:type="character" w:customStyle="1" w:styleId="WW8Num6ztrue5">
    <w:name w:val="WW8Num6ztrue5"/>
    <w:rsid w:val="00E40066"/>
  </w:style>
  <w:style w:type="character" w:customStyle="1" w:styleId="WW8Num6ztrue4">
    <w:name w:val="WW8Num6ztrue4"/>
    <w:rsid w:val="00E40066"/>
  </w:style>
  <w:style w:type="character" w:customStyle="1" w:styleId="WW8Num6ztrue3">
    <w:name w:val="WW8Num6ztrue3"/>
    <w:rsid w:val="00E40066"/>
  </w:style>
  <w:style w:type="character" w:customStyle="1" w:styleId="WW8Num6ztrue2">
    <w:name w:val="WW8Num6ztrue2"/>
    <w:rsid w:val="00E40066"/>
  </w:style>
  <w:style w:type="character" w:customStyle="1" w:styleId="WW8Num6ztrue1">
    <w:name w:val="WW8Num6ztrue1"/>
    <w:rsid w:val="00E40066"/>
  </w:style>
  <w:style w:type="character" w:customStyle="1" w:styleId="WW8Num7zfalse">
    <w:name w:val="WW8Num7zfalse"/>
    <w:rsid w:val="00E40066"/>
  </w:style>
  <w:style w:type="character" w:customStyle="1" w:styleId="WW8Num7ztrue">
    <w:name w:val="WW8Num7ztrue"/>
    <w:rsid w:val="00E40066"/>
  </w:style>
  <w:style w:type="character" w:customStyle="1" w:styleId="WW8Num7ztrue7">
    <w:name w:val="WW8Num7ztrue7"/>
    <w:rsid w:val="00E40066"/>
  </w:style>
  <w:style w:type="character" w:customStyle="1" w:styleId="WW8Num7ztrue6">
    <w:name w:val="WW8Num7ztrue6"/>
    <w:rsid w:val="00E40066"/>
  </w:style>
  <w:style w:type="character" w:customStyle="1" w:styleId="WW8Num7ztrue5">
    <w:name w:val="WW8Num7ztrue5"/>
    <w:rsid w:val="00E40066"/>
  </w:style>
  <w:style w:type="character" w:customStyle="1" w:styleId="WW8Num7ztrue4">
    <w:name w:val="WW8Num7ztrue4"/>
    <w:rsid w:val="00E40066"/>
  </w:style>
  <w:style w:type="character" w:customStyle="1" w:styleId="WW8Num7ztrue3">
    <w:name w:val="WW8Num7ztrue3"/>
    <w:rsid w:val="00E40066"/>
  </w:style>
  <w:style w:type="character" w:customStyle="1" w:styleId="WW8Num7ztrue2">
    <w:name w:val="WW8Num7ztrue2"/>
    <w:rsid w:val="00E40066"/>
  </w:style>
  <w:style w:type="character" w:customStyle="1" w:styleId="WW8Num7ztrue1">
    <w:name w:val="WW8Num7ztrue1"/>
    <w:rsid w:val="00E40066"/>
  </w:style>
  <w:style w:type="character" w:customStyle="1" w:styleId="WW8Num8zfalse">
    <w:name w:val="WW8Num8zfalse"/>
    <w:rsid w:val="00E40066"/>
  </w:style>
  <w:style w:type="character" w:customStyle="1" w:styleId="WW8Num8ztrue">
    <w:name w:val="WW8Num8ztrue"/>
    <w:rsid w:val="00E40066"/>
  </w:style>
  <w:style w:type="character" w:customStyle="1" w:styleId="WW8Num8ztrue7">
    <w:name w:val="WW8Num8ztrue7"/>
    <w:rsid w:val="00E40066"/>
  </w:style>
  <w:style w:type="character" w:customStyle="1" w:styleId="WW8Num8ztrue6">
    <w:name w:val="WW8Num8ztrue6"/>
    <w:rsid w:val="00E40066"/>
  </w:style>
  <w:style w:type="character" w:customStyle="1" w:styleId="WW8Num8ztrue5">
    <w:name w:val="WW8Num8ztrue5"/>
    <w:rsid w:val="00E40066"/>
  </w:style>
  <w:style w:type="character" w:customStyle="1" w:styleId="WW8Num8ztrue4">
    <w:name w:val="WW8Num8ztrue4"/>
    <w:rsid w:val="00E40066"/>
  </w:style>
  <w:style w:type="character" w:customStyle="1" w:styleId="WW8Num8ztrue3">
    <w:name w:val="WW8Num8ztrue3"/>
    <w:rsid w:val="00E40066"/>
  </w:style>
  <w:style w:type="character" w:customStyle="1" w:styleId="WW8Num8ztrue2">
    <w:name w:val="WW8Num8ztrue2"/>
    <w:rsid w:val="00E40066"/>
  </w:style>
  <w:style w:type="character" w:customStyle="1" w:styleId="WW8Num8ztrue1">
    <w:name w:val="WW8Num8ztrue1"/>
    <w:rsid w:val="00E40066"/>
  </w:style>
  <w:style w:type="character" w:customStyle="1" w:styleId="WW8Num9zfalse">
    <w:name w:val="WW8Num9zfalse"/>
    <w:rsid w:val="00E40066"/>
  </w:style>
  <w:style w:type="character" w:customStyle="1" w:styleId="WW8Num9ztrue">
    <w:name w:val="WW8Num9ztrue"/>
    <w:rsid w:val="00E40066"/>
  </w:style>
  <w:style w:type="character" w:customStyle="1" w:styleId="WW8Num9ztrue7">
    <w:name w:val="WW8Num9ztrue7"/>
    <w:rsid w:val="00E40066"/>
  </w:style>
  <w:style w:type="character" w:customStyle="1" w:styleId="WW8Num9ztrue6">
    <w:name w:val="WW8Num9ztrue6"/>
    <w:rsid w:val="00E40066"/>
  </w:style>
  <w:style w:type="character" w:customStyle="1" w:styleId="WW8Num9ztrue5">
    <w:name w:val="WW8Num9ztrue5"/>
    <w:rsid w:val="00E40066"/>
  </w:style>
  <w:style w:type="character" w:customStyle="1" w:styleId="WW8Num9ztrue4">
    <w:name w:val="WW8Num9ztrue4"/>
    <w:rsid w:val="00E40066"/>
  </w:style>
  <w:style w:type="character" w:customStyle="1" w:styleId="WW8Num9ztrue3">
    <w:name w:val="WW8Num9ztrue3"/>
    <w:rsid w:val="00E40066"/>
  </w:style>
  <w:style w:type="character" w:customStyle="1" w:styleId="WW8Num9ztrue2">
    <w:name w:val="WW8Num9ztrue2"/>
    <w:rsid w:val="00E40066"/>
  </w:style>
  <w:style w:type="character" w:customStyle="1" w:styleId="WW8Num9ztrue1">
    <w:name w:val="WW8Num9ztrue1"/>
    <w:rsid w:val="00E40066"/>
  </w:style>
  <w:style w:type="character" w:customStyle="1" w:styleId="WW8Num10zfalse">
    <w:name w:val="WW8Num10zfalse"/>
    <w:rsid w:val="00E40066"/>
  </w:style>
  <w:style w:type="character" w:customStyle="1" w:styleId="WW8Num10z1">
    <w:name w:val="WW8Num10z1"/>
    <w:rsid w:val="00E40066"/>
    <w:rPr>
      <w:rFonts w:ascii="Vrinda" w:hAnsi="Vrinda" w:cs="Times New Roman"/>
    </w:rPr>
  </w:style>
  <w:style w:type="character" w:customStyle="1" w:styleId="WW8Num10ztrue">
    <w:name w:val="WW8Num10ztrue"/>
    <w:rsid w:val="00E40066"/>
  </w:style>
  <w:style w:type="character" w:customStyle="1" w:styleId="WW8Num10ztrue6">
    <w:name w:val="WW8Num10ztrue6"/>
    <w:rsid w:val="00E40066"/>
  </w:style>
  <w:style w:type="character" w:customStyle="1" w:styleId="WW8Num10ztrue5">
    <w:name w:val="WW8Num10ztrue5"/>
    <w:rsid w:val="00E40066"/>
  </w:style>
  <w:style w:type="character" w:customStyle="1" w:styleId="WW8Num10ztrue4">
    <w:name w:val="WW8Num10ztrue4"/>
    <w:rsid w:val="00E40066"/>
  </w:style>
  <w:style w:type="character" w:customStyle="1" w:styleId="WW8Num10ztrue3">
    <w:name w:val="WW8Num10ztrue3"/>
    <w:rsid w:val="00E40066"/>
  </w:style>
  <w:style w:type="character" w:customStyle="1" w:styleId="WW8Num10ztrue2">
    <w:name w:val="WW8Num10ztrue2"/>
    <w:rsid w:val="00E40066"/>
  </w:style>
  <w:style w:type="character" w:customStyle="1" w:styleId="WW8Num10ztrue1">
    <w:name w:val="WW8Num10ztrue1"/>
    <w:rsid w:val="00E40066"/>
  </w:style>
  <w:style w:type="character" w:customStyle="1" w:styleId="WW8Num11zfalse">
    <w:name w:val="WW8Num11zfalse"/>
    <w:rsid w:val="00E40066"/>
  </w:style>
  <w:style w:type="character" w:customStyle="1" w:styleId="WW8Num11ztrue">
    <w:name w:val="WW8Num11ztrue"/>
    <w:rsid w:val="00E40066"/>
  </w:style>
  <w:style w:type="character" w:customStyle="1" w:styleId="WW8Num11ztrue7">
    <w:name w:val="WW8Num11ztrue7"/>
    <w:rsid w:val="00E40066"/>
  </w:style>
  <w:style w:type="character" w:customStyle="1" w:styleId="WW8Num11ztrue6">
    <w:name w:val="WW8Num11ztrue6"/>
    <w:rsid w:val="00E40066"/>
  </w:style>
  <w:style w:type="character" w:customStyle="1" w:styleId="WW8Num11ztrue5">
    <w:name w:val="WW8Num11ztrue5"/>
    <w:rsid w:val="00E40066"/>
  </w:style>
  <w:style w:type="character" w:customStyle="1" w:styleId="WW8Num11ztrue4">
    <w:name w:val="WW8Num11ztrue4"/>
    <w:rsid w:val="00E40066"/>
  </w:style>
  <w:style w:type="character" w:customStyle="1" w:styleId="WW8Num11ztrue3">
    <w:name w:val="WW8Num11ztrue3"/>
    <w:rsid w:val="00E40066"/>
  </w:style>
  <w:style w:type="character" w:customStyle="1" w:styleId="WW8Num11ztrue2">
    <w:name w:val="WW8Num11ztrue2"/>
    <w:rsid w:val="00E40066"/>
  </w:style>
  <w:style w:type="character" w:customStyle="1" w:styleId="WW8Num11ztrue1">
    <w:name w:val="WW8Num11ztrue1"/>
    <w:rsid w:val="00E40066"/>
  </w:style>
  <w:style w:type="character" w:customStyle="1" w:styleId="WW8Num12z0">
    <w:name w:val="WW8Num12z0"/>
    <w:rsid w:val="00E40066"/>
    <w:rPr>
      <w:b w:val="0"/>
      <w:i w:val="0"/>
    </w:rPr>
  </w:style>
  <w:style w:type="character" w:customStyle="1" w:styleId="WW8Num12ztrue">
    <w:name w:val="WW8Num12ztrue"/>
    <w:rsid w:val="00E40066"/>
  </w:style>
  <w:style w:type="character" w:customStyle="1" w:styleId="WW8Num12z2">
    <w:name w:val="WW8Num12z2"/>
    <w:rsid w:val="00E40066"/>
    <w:rPr>
      <w:rFonts w:ascii="Times New Roman" w:eastAsia="Times New Roman" w:hAnsi="Times New Roman" w:cs="Times New Roman"/>
    </w:rPr>
  </w:style>
  <w:style w:type="character" w:customStyle="1" w:styleId="WW8Num12z3">
    <w:name w:val="WW8Num12z3"/>
    <w:rsid w:val="00E40066"/>
    <w:rPr>
      <w:rFonts w:ascii="Vrinda" w:hAnsi="Vrinda" w:cs="Times New Roman"/>
    </w:rPr>
  </w:style>
  <w:style w:type="character" w:customStyle="1" w:styleId="WW8Num12ztrue4">
    <w:name w:val="WW8Num12ztrue4"/>
    <w:rsid w:val="00E40066"/>
  </w:style>
  <w:style w:type="character" w:customStyle="1" w:styleId="WW8Num12ztrue3">
    <w:name w:val="WW8Num12ztrue3"/>
    <w:rsid w:val="00E40066"/>
  </w:style>
  <w:style w:type="character" w:customStyle="1" w:styleId="WW8Num12ztrue2">
    <w:name w:val="WW8Num12ztrue2"/>
    <w:rsid w:val="00E40066"/>
  </w:style>
  <w:style w:type="character" w:customStyle="1" w:styleId="WW8Num12ztrue1">
    <w:name w:val="WW8Num12ztrue1"/>
    <w:rsid w:val="00E40066"/>
  </w:style>
  <w:style w:type="character" w:customStyle="1" w:styleId="WW8Num13zfalse">
    <w:name w:val="WW8Num13zfalse"/>
    <w:rsid w:val="00E40066"/>
  </w:style>
  <w:style w:type="character" w:customStyle="1" w:styleId="WW8Num13ztrue">
    <w:name w:val="WW8Num13ztrue"/>
    <w:rsid w:val="00E40066"/>
  </w:style>
  <w:style w:type="character" w:customStyle="1" w:styleId="WW8Num13ztrue7">
    <w:name w:val="WW8Num13ztrue7"/>
    <w:rsid w:val="00E40066"/>
  </w:style>
  <w:style w:type="character" w:customStyle="1" w:styleId="WW8Num13ztrue6">
    <w:name w:val="WW8Num13ztrue6"/>
    <w:rsid w:val="00E40066"/>
  </w:style>
  <w:style w:type="character" w:customStyle="1" w:styleId="WW8Num13ztrue5">
    <w:name w:val="WW8Num13ztrue5"/>
    <w:rsid w:val="00E40066"/>
  </w:style>
  <w:style w:type="character" w:customStyle="1" w:styleId="WW8Num13ztrue4">
    <w:name w:val="WW8Num13ztrue4"/>
    <w:rsid w:val="00E40066"/>
  </w:style>
  <w:style w:type="character" w:customStyle="1" w:styleId="WW8Num13ztrue3">
    <w:name w:val="WW8Num13ztrue3"/>
    <w:rsid w:val="00E40066"/>
  </w:style>
  <w:style w:type="character" w:customStyle="1" w:styleId="WW8Num13ztrue2">
    <w:name w:val="WW8Num13ztrue2"/>
    <w:rsid w:val="00E40066"/>
  </w:style>
  <w:style w:type="character" w:customStyle="1" w:styleId="WW8Num13ztrue1">
    <w:name w:val="WW8Num13ztrue1"/>
    <w:rsid w:val="00E40066"/>
  </w:style>
  <w:style w:type="character" w:customStyle="1" w:styleId="WW8Num14zfalse">
    <w:name w:val="WW8Num14zfalse"/>
    <w:rsid w:val="00E40066"/>
  </w:style>
  <w:style w:type="character" w:customStyle="1" w:styleId="WW8Num14ztrue">
    <w:name w:val="WW8Num14ztrue"/>
    <w:rsid w:val="00E40066"/>
  </w:style>
  <w:style w:type="character" w:customStyle="1" w:styleId="WW8Num14ztrue7">
    <w:name w:val="WW8Num14ztrue7"/>
    <w:rsid w:val="00E40066"/>
  </w:style>
  <w:style w:type="character" w:customStyle="1" w:styleId="WW8Num14ztrue6">
    <w:name w:val="WW8Num14ztrue6"/>
    <w:rsid w:val="00E40066"/>
  </w:style>
  <w:style w:type="character" w:customStyle="1" w:styleId="WW8Num14ztrue5">
    <w:name w:val="WW8Num14ztrue5"/>
    <w:rsid w:val="00E40066"/>
  </w:style>
  <w:style w:type="character" w:customStyle="1" w:styleId="WW8Num14ztrue4">
    <w:name w:val="WW8Num14ztrue4"/>
    <w:rsid w:val="00E40066"/>
  </w:style>
  <w:style w:type="character" w:customStyle="1" w:styleId="WW8Num14ztrue3">
    <w:name w:val="WW8Num14ztrue3"/>
    <w:rsid w:val="00E40066"/>
  </w:style>
  <w:style w:type="character" w:customStyle="1" w:styleId="WW8Num14ztrue2">
    <w:name w:val="WW8Num14ztrue2"/>
    <w:rsid w:val="00E40066"/>
  </w:style>
  <w:style w:type="character" w:customStyle="1" w:styleId="WW8Num14ztrue1">
    <w:name w:val="WW8Num14ztrue1"/>
    <w:rsid w:val="00E40066"/>
  </w:style>
  <w:style w:type="character" w:customStyle="1" w:styleId="WW8Num15z0">
    <w:name w:val="WW8Num15z0"/>
    <w:rsid w:val="00E40066"/>
    <w:rPr>
      <w:b w:val="0"/>
    </w:rPr>
  </w:style>
  <w:style w:type="character" w:customStyle="1" w:styleId="WW8Num15ztrue">
    <w:name w:val="WW8Num15ztrue"/>
    <w:rsid w:val="00E40066"/>
  </w:style>
  <w:style w:type="character" w:customStyle="1" w:styleId="WW8Num15ztrue7">
    <w:name w:val="WW8Num15ztrue7"/>
    <w:rsid w:val="00E40066"/>
  </w:style>
  <w:style w:type="character" w:customStyle="1" w:styleId="WW8Num15ztrue6">
    <w:name w:val="WW8Num15ztrue6"/>
    <w:rsid w:val="00E40066"/>
  </w:style>
  <w:style w:type="character" w:customStyle="1" w:styleId="WW8Num15ztrue5">
    <w:name w:val="WW8Num15ztrue5"/>
    <w:rsid w:val="00E40066"/>
  </w:style>
  <w:style w:type="character" w:customStyle="1" w:styleId="WW8Num15ztrue4">
    <w:name w:val="WW8Num15ztrue4"/>
    <w:rsid w:val="00E40066"/>
  </w:style>
  <w:style w:type="character" w:customStyle="1" w:styleId="WW8Num15ztrue3">
    <w:name w:val="WW8Num15ztrue3"/>
    <w:rsid w:val="00E40066"/>
  </w:style>
  <w:style w:type="character" w:customStyle="1" w:styleId="WW8Num15ztrue2">
    <w:name w:val="WW8Num15ztrue2"/>
    <w:rsid w:val="00E40066"/>
  </w:style>
  <w:style w:type="character" w:customStyle="1" w:styleId="WW8Num15ztrue1">
    <w:name w:val="WW8Num15ztrue1"/>
    <w:rsid w:val="00E40066"/>
  </w:style>
  <w:style w:type="character" w:customStyle="1" w:styleId="WW8Num16z0">
    <w:name w:val="WW8Num16z0"/>
    <w:rsid w:val="00E40066"/>
    <w:rPr>
      <w:rFonts w:ascii="Vrinda" w:hAnsi="Vrinda" w:cs="Times New Roman"/>
    </w:rPr>
  </w:style>
  <w:style w:type="character" w:customStyle="1" w:styleId="WW8Num16ztrue">
    <w:name w:val="WW8Num16ztrue"/>
    <w:rsid w:val="00E40066"/>
  </w:style>
  <w:style w:type="character" w:customStyle="1" w:styleId="WW8Num16ztrue7">
    <w:name w:val="WW8Num16ztrue7"/>
    <w:rsid w:val="00E40066"/>
  </w:style>
  <w:style w:type="character" w:customStyle="1" w:styleId="WW8Num16ztrue6">
    <w:name w:val="WW8Num16ztrue6"/>
    <w:rsid w:val="00E40066"/>
  </w:style>
  <w:style w:type="character" w:customStyle="1" w:styleId="WW8Num16ztrue5">
    <w:name w:val="WW8Num16ztrue5"/>
    <w:rsid w:val="00E40066"/>
  </w:style>
  <w:style w:type="character" w:customStyle="1" w:styleId="WW8Num16ztrue4">
    <w:name w:val="WW8Num16ztrue4"/>
    <w:rsid w:val="00E40066"/>
  </w:style>
  <w:style w:type="character" w:customStyle="1" w:styleId="WW8Num16ztrue3">
    <w:name w:val="WW8Num16ztrue3"/>
    <w:rsid w:val="00E40066"/>
  </w:style>
  <w:style w:type="character" w:customStyle="1" w:styleId="WW8Num16ztrue2">
    <w:name w:val="WW8Num16ztrue2"/>
    <w:rsid w:val="00E40066"/>
  </w:style>
  <w:style w:type="character" w:customStyle="1" w:styleId="WW8Num16ztrue1">
    <w:name w:val="WW8Num16ztrue1"/>
    <w:rsid w:val="00E40066"/>
  </w:style>
  <w:style w:type="character" w:customStyle="1" w:styleId="WW8Num17zfalse">
    <w:name w:val="WW8Num17zfalse"/>
    <w:rsid w:val="00E40066"/>
  </w:style>
  <w:style w:type="character" w:customStyle="1" w:styleId="WW8Num17ztrue">
    <w:name w:val="WW8Num17ztrue"/>
    <w:rsid w:val="00E40066"/>
  </w:style>
  <w:style w:type="character" w:customStyle="1" w:styleId="WW8Num17ztrue7">
    <w:name w:val="WW8Num17ztrue7"/>
    <w:rsid w:val="00E40066"/>
  </w:style>
  <w:style w:type="character" w:customStyle="1" w:styleId="WW8Num17ztrue6">
    <w:name w:val="WW8Num17ztrue6"/>
    <w:rsid w:val="00E40066"/>
  </w:style>
  <w:style w:type="character" w:customStyle="1" w:styleId="WW8Num17ztrue5">
    <w:name w:val="WW8Num17ztrue5"/>
    <w:rsid w:val="00E40066"/>
  </w:style>
  <w:style w:type="character" w:customStyle="1" w:styleId="WW8Num17ztrue4">
    <w:name w:val="WW8Num17ztrue4"/>
    <w:rsid w:val="00E40066"/>
  </w:style>
  <w:style w:type="character" w:customStyle="1" w:styleId="WW8Num17ztrue3">
    <w:name w:val="WW8Num17ztrue3"/>
    <w:rsid w:val="00E40066"/>
  </w:style>
  <w:style w:type="character" w:customStyle="1" w:styleId="WW8Num17ztrue2">
    <w:name w:val="WW8Num17ztrue2"/>
    <w:rsid w:val="00E40066"/>
  </w:style>
  <w:style w:type="character" w:customStyle="1" w:styleId="WW8Num17ztrue1">
    <w:name w:val="WW8Num17ztrue1"/>
    <w:rsid w:val="00E40066"/>
  </w:style>
  <w:style w:type="character" w:customStyle="1" w:styleId="WW8Num18z0">
    <w:name w:val="WW8Num18z0"/>
    <w:rsid w:val="00E40066"/>
    <w:rPr>
      <w:rFonts w:ascii="Vrinda" w:hAnsi="Vrinda" w:cs="Times New Roman"/>
    </w:rPr>
  </w:style>
  <w:style w:type="character" w:customStyle="1" w:styleId="WW8Num18z1">
    <w:name w:val="WW8Num18z1"/>
    <w:rsid w:val="00E40066"/>
    <w:rPr>
      <w:rFonts w:ascii="Courier New" w:hAnsi="Courier New" w:cs="Courier New"/>
    </w:rPr>
  </w:style>
  <w:style w:type="character" w:customStyle="1" w:styleId="WW8Num18z2">
    <w:name w:val="WW8Num18z2"/>
    <w:rsid w:val="00E40066"/>
    <w:rPr>
      <w:rFonts w:ascii="Wingdings" w:hAnsi="Wingdings" w:cs="Wingdings"/>
    </w:rPr>
  </w:style>
  <w:style w:type="character" w:customStyle="1" w:styleId="WW8Num18z3">
    <w:name w:val="WW8Num18z3"/>
    <w:rsid w:val="00E40066"/>
    <w:rPr>
      <w:rFonts w:ascii="Symbol" w:hAnsi="Symbol" w:cs="Symbol"/>
    </w:rPr>
  </w:style>
  <w:style w:type="character" w:customStyle="1" w:styleId="WW8Num19zfalse">
    <w:name w:val="WW8Num19zfalse"/>
    <w:rsid w:val="00E40066"/>
  </w:style>
  <w:style w:type="character" w:customStyle="1" w:styleId="WW8Num19ztrue">
    <w:name w:val="WW8Num19ztrue"/>
    <w:rsid w:val="00E40066"/>
  </w:style>
  <w:style w:type="character" w:customStyle="1" w:styleId="WW8Num19ztrue7">
    <w:name w:val="WW8Num19ztrue7"/>
    <w:rsid w:val="00E40066"/>
  </w:style>
  <w:style w:type="character" w:customStyle="1" w:styleId="WW8Num19ztrue6">
    <w:name w:val="WW8Num19ztrue6"/>
    <w:rsid w:val="00E40066"/>
  </w:style>
  <w:style w:type="character" w:customStyle="1" w:styleId="WW8Num19ztrue5">
    <w:name w:val="WW8Num19ztrue5"/>
    <w:rsid w:val="00E40066"/>
  </w:style>
  <w:style w:type="character" w:customStyle="1" w:styleId="WW8Num19ztrue4">
    <w:name w:val="WW8Num19ztrue4"/>
    <w:rsid w:val="00E40066"/>
  </w:style>
  <w:style w:type="character" w:customStyle="1" w:styleId="WW8Num19ztrue3">
    <w:name w:val="WW8Num19ztrue3"/>
    <w:rsid w:val="00E40066"/>
  </w:style>
  <w:style w:type="character" w:customStyle="1" w:styleId="WW8Num19ztrue2">
    <w:name w:val="WW8Num19ztrue2"/>
    <w:rsid w:val="00E40066"/>
  </w:style>
  <w:style w:type="character" w:customStyle="1" w:styleId="WW8Num19ztrue1">
    <w:name w:val="WW8Num19ztrue1"/>
    <w:rsid w:val="00E40066"/>
  </w:style>
  <w:style w:type="character" w:customStyle="1" w:styleId="WW8Num20z0">
    <w:name w:val="WW8Num20z0"/>
    <w:rsid w:val="00E40066"/>
    <w:rPr>
      <w:rFonts w:ascii="Vrinda" w:hAnsi="Vrinda" w:cs="Times New Roman"/>
    </w:rPr>
  </w:style>
  <w:style w:type="character" w:customStyle="1" w:styleId="WW8Num20ztrue">
    <w:name w:val="WW8Num20ztrue"/>
    <w:rsid w:val="00E40066"/>
  </w:style>
  <w:style w:type="character" w:customStyle="1" w:styleId="WW8Num20ztrue7">
    <w:name w:val="WW8Num20ztrue7"/>
    <w:rsid w:val="00E40066"/>
  </w:style>
  <w:style w:type="character" w:customStyle="1" w:styleId="WW8Num20ztrue6">
    <w:name w:val="WW8Num20ztrue6"/>
    <w:rsid w:val="00E40066"/>
  </w:style>
  <w:style w:type="character" w:customStyle="1" w:styleId="WW8Num20ztrue5">
    <w:name w:val="WW8Num20ztrue5"/>
    <w:rsid w:val="00E40066"/>
  </w:style>
  <w:style w:type="character" w:customStyle="1" w:styleId="WW8Num20ztrue4">
    <w:name w:val="WW8Num20ztrue4"/>
    <w:rsid w:val="00E40066"/>
  </w:style>
  <w:style w:type="character" w:customStyle="1" w:styleId="WW8Num20ztrue3">
    <w:name w:val="WW8Num20ztrue3"/>
    <w:rsid w:val="00E40066"/>
  </w:style>
  <w:style w:type="character" w:customStyle="1" w:styleId="WW8Num20ztrue2">
    <w:name w:val="WW8Num20ztrue2"/>
    <w:rsid w:val="00E40066"/>
  </w:style>
  <w:style w:type="character" w:customStyle="1" w:styleId="WW8Num20ztrue1">
    <w:name w:val="WW8Num20ztrue1"/>
    <w:rsid w:val="00E40066"/>
  </w:style>
  <w:style w:type="character" w:customStyle="1" w:styleId="WW8Num21zfalse">
    <w:name w:val="WW8Num21zfalse"/>
    <w:rsid w:val="00E40066"/>
  </w:style>
  <w:style w:type="character" w:customStyle="1" w:styleId="WW8Num21ztrue">
    <w:name w:val="WW8Num21ztrue"/>
    <w:rsid w:val="00E40066"/>
  </w:style>
  <w:style w:type="character" w:customStyle="1" w:styleId="WW8Num21ztrue7">
    <w:name w:val="WW8Num21ztrue7"/>
    <w:rsid w:val="00E40066"/>
  </w:style>
  <w:style w:type="character" w:customStyle="1" w:styleId="WW8Num21ztrue6">
    <w:name w:val="WW8Num21ztrue6"/>
    <w:rsid w:val="00E40066"/>
  </w:style>
  <w:style w:type="character" w:customStyle="1" w:styleId="WW8Num21ztrue5">
    <w:name w:val="WW8Num21ztrue5"/>
    <w:rsid w:val="00E40066"/>
  </w:style>
  <w:style w:type="character" w:customStyle="1" w:styleId="WW8Num21ztrue4">
    <w:name w:val="WW8Num21ztrue4"/>
    <w:rsid w:val="00E40066"/>
  </w:style>
  <w:style w:type="character" w:customStyle="1" w:styleId="WW8Num21ztrue3">
    <w:name w:val="WW8Num21ztrue3"/>
    <w:rsid w:val="00E40066"/>
  </w:style>
  <w:style w:type="character" w:customStyle="1" w:styleId="WW8Num21ztrue2">
    <w:name w:val="WW8Num21ztrue2"/>
    <w:rsid w:val="00E40066"/>
  </w:style>
  <w:style w:type="character" w:customStyle="1" w:styleId="WW8Num21ztrue1">
    <w:name w:val="WW8Num21ztrue1"/>
    <w:rsid w:val="00E40066"/>
  </w:style>
  <w:style w:type="character" w:customStyle="1" w:styleId="WW8Num22z0">
    <w:name w:val="WW8Num22z0"/>
    <w:rsid w:val="00E40066"/>
    <w:rPr>
      <w:b w:val="0"/>
      <w:i w:val="0"/>
    </w:rPr>
  </w:style>
  <w:style w:type="character" w:customStyle="1" w:styleId="WW8Num22ztrue">
    <w:name w:val="WW8Num22ztrue"/>
    <w:rsid w:val="00E40066"/>
  </w:style>
  <w:style w:type="character" w:customStyle="1" w:styleId="WW8Num22ztrue7">
    <w:name w:val="WW8Num22ztrue7"/>
    <w:rsid w:val="00E40066"/>
  </w:style>
  <w:style w:type="character" w:customStyle="1" w:styleId="WW8Num22ztrue6">
    <w:name w:val="WW8Num22ztrue6"/>
    <w:rsid w:val="00E40066"/>
  </w:style>
  <w:style w:type="character" w:customStyle="1" w:styleId="WW8Num22ztrue5">
    <w:name w:val="WW8Num22ztrue5"/>
    <w:rsid w:val="00E40066"/>
  </w:style>
  <w:style w:type="character" w:customStyle="1" w:styleId="WW8Num22ztrue4">
    <w:name w:val="WW8Num22ztrue4"/>
    <w:rsid w:val="00E40066"/>
  </w:style>
  <w:style w:type="character" w:customStyle="1" w:styleId="WW8Num22ztrue3">
    <w:name w:val="WW8Num22ztrue3"/>
    <w:rsid w:val="00E40066"/>
    <w:rPr>
      <w:bCs/>
    </w:rPr>
  </w:style>
  <w:style w:type="character" w:customStyle="1" w:styleId="WW8Num22ztrue2">
    <w:name w:val="WW8Num22ztrue2"/>
    <w:rsid w:val="00E40066"/>
  </w:style>
  <w:style w:type="character" w:customStyle="1" w:styleId="WW8Num22ztrue1">
    <w:name w:val="WW8Num22ztrue1"/>
    <w:rsid w:val="00E40066"/>
  </w:style>
  <w:style w:type="character" w:customStyle="1" w:styleId="WW8Num23zfalse">
    <w:name w:val="WW8Num23zfalse"/>
    <w:rsid w:val="00E40066"/>
  </w:style>
  <w:style w:type="character" w:customStyle="1" w:styleId="WW8Num23ztrue">
    <w:name w:val="WW8Num23ztrue"/>
    <w:rsid w:val="00E40066"/>
  </w:style>
  <w:style w:type="character" w:customStyle="1" w:styleId="WW8Num23ztrue7">
    <w:name w:val="WW8Num23ztrue7"/>
    <w:rsid w:val="00E40066"/>
  </w:style>
  <w:style w:type="character" w:customStyle="1" w:styleId="WW8Num23ztrue6">
    <w:name w:val="WW8Num23ztrue6"/>
    <w:rsid w:val="00E40066"/>
  </w:style>
  <w:style w:type="character" w:customStyle="1" w:styleId="WW8Num23ztrue5">
    <w:name w:val="WW8Num23ztrue5"/>
    <w:rsid w:val="00E40066"/>
  </w:style>
  <w:style w:type="character" w:customStyle="1" w:styleId="WW8Num23ztrue4">
    <w:name w:val="WW8Num23ztrue4"/>
    <w:rsid w:val="00E40066"/>
  </w:style>
  <w:style w:type="character" w:customStyle="1" w:styleId="WW8Num23ztrue3">
    <w:name w:val="WW8Num23ztrue3"/>
    <w:rsid w:val="00E40066"/>
  </w:style>
  <w:style w:type="character" w:customStyle="1" w:styleId="WW8Num23ztrue2">
    <w:name w:val="WW8Num23ztrue2"/>
    <w:rsid w:val="00E40066"/>
  </w:style>
  <w:style w:type="character" w:customStyle="1" w:styleId="WW8Num23ztrue1">
    <w:name w:val="WW8Num23ztrue1"/>
    <w:rsid w:val="00E40066"/>
  </w:style>
  <w:style w:type="character" w:customStyle="1" w:styleId="WW8Num24zfalse">
    <w:name w:val="WW8Num24zfalse"/>
    <w:rsid w:val="00E40066"/>
  </w:style>
  <w:style w:type="character" w:customStyle="1" w:styleId="WW8Num24ztrue">
    <w:name w:val="WW8Num24ztrue"/>
    <w:rsid w:val="00E40066"/>
  </w:style>
  <w:style w:type="character" w:customStyle="1" w:styleId="WW8Num24ztrue7">
    <w:name w:val="WW8Num24ztrue7"/>
    <w:rsid w:val="00E40066"/>
  </w:style>
  <w:style w:type="character" w:customStyle="1" w:styleId="WW8Num24ztrue6">
    <w:name w:val="WW8Num24ztrue6"/>
    <w:rsid w:val="00E40066"/>
  </w:style>
  <w:style w:type="character" w:customStyle="1" w:styleId="WW8Num24ztrue5">
    <w:name w:val="WW8Num24ztrue5"/>
    <w:rsid w:val="00E40066"/>
  </w:style>
  <w:style w:type="character" w:customStyle="1" w:styleId="WW8Num24ztrue4">
    <w:name w:val="WW8Num24ztrue4"/>
    <w:rsid w:val="00E40066"/>
  </w:style>
  <w:style w:type="character" w:customStyle="1" w:styleId="WW8Num24ztrue3">
    <w:name w:val="WW8Num24ztrue3"/>
    <w:rsid w:val="00E40066"/>
  </w:style>
  <w:style w:type="character" w:customStyle="1" w:styleId="WW8Num24ztrue2">
    <w:name w:val="WW8Num24ztrue2"/>
    <w:rsid w:val="00E40066"/>
  </w:style>
  <w:style w:type="character" w:customStyle="1" w:styleId="WW8Num24ztrue1">
    <w:name w:val="WW8Num24ztrue1"/>
    <w:rsid w:val="00E40066"/>
  </w:style>
  <w:style w:type="character" w:customStyle="1" w:styleId="WW8Num25zfalse">
    <w:name w:val="WW8Num25zfalse"/>
    <w:rsid w:val="00E40066"/>
  </w:style>
  <w:style w:type="character" w:customStyle="1" w:styleId="WW8Num25ztrue">
    <w:name w:val="WW8Num25ztrue"/>
    <w:rsid w:val="00E40066"/>
  </w:style>
  <w:style w:type="character" w:customStyle="1" w:styleId="WW8Num25ztrue7">
    <w:name w:val="WW8Num25ztrue7"/>
    <w:rsid w:val="00E40066"/>
  </w:style>
  <w:style w:type="character" w:customStyle="1" w:styleId="WW8Num25ztrue6">
    <w:name w:val="WW8Num25ztrue6"/>
    <w:rsid w:val="00E40066"/>
  </w:style>
  <w:style w:type="character" w:customStyle="1" w:styleId="WW8Num25ztrue5">
    <w:name w:val="WW8Num25ztrue5"/>
    <w:rsid w:val="00E40066"/>
  </w:style>
  <w:style w:type="character" w:customStyle="1" w:styleId="WW8Num25ztrue4">
    <w:name w:val="WW8Num25ztrue4"/>
    <w:rsid w:val="00E40066"/>
  </w:style>
  <w:style w:type="character" w:customStyle="1" w:styleId="WW8Num25ztrue3">
    <w:name w:val="WW8Num25ztrue3"/>
    <w:rsid w:val="00E40066"/>
  </w:style>
  <w:style w:type="character" w:customStyle="1" w:styleId="WW8Num25ztrue2">
    <w:name w:val="WW8Num25ztrue2"/>
    <w:rsid w:val="00E40066"/>
  </w:style>
  <w:style w:type="character" w:customStyle="1" w:styleId="WW8Num25ztrue1">
    <w:name w:val="WW8Num25ztrue1"/>
    <w:rsid w:val="00E40066"/>
  </w:style>
  <w:style w:type="character" w:customStyle="1" w:styleId="WW8Num26zfalse">
    <w:name w:val="WW8Num26zfalse"/>
    <w:rsid w:val="00E40066"/>
  </w:style>
  <w:style w:type="character" w:customStyle="1" w:styleId="WW8Num26z1">
    <w:name w:val="WW8Num26z1"/>
    <w:rsid w:val="00E40066"/>
    <w:rPr>
      <w:rFonts w:ascii="Vrinda" w:hAnsi="Vrinda" w:cs="Times New Roman"/>
    </w:rPr>
  </w:style>
  <w:style w:type="character" w:customStyle="1" w:styleId="WW8Num26ztrue">
    <w:name w:val="WW8Num26ztrue"/>
    <w:rsid w:val="00E40066"/>
  </w:style>
  <w:style w:type="character" w:customStyle="1" w:styleId="WW8Num26ztrue6">
    <w:name w:val="WW8Num26ztrue6"/>
    <w:rsid w:val="00E40066"/>
  </w:style>
  <w:style w:type="character" w:customStyle="1" w:styleId="WW8Num26ztrue5">
    <w:name w:val="WW8Num26ztrue5"/>
    <w:rsid w:val="00E40066"/>
  </w:style>
  <w:style w:type="character" w:customStyle="1" w:styleId="WW8Num26ztrue4">
    <w:name w:val="WW8Num26ztrue4"/>
    <w:rsid w:val="00E40066"/>
  </w:style>
  <w:style w:type="character" w:customStyle="1" w:styleId="WW8Num26ztrue3">
    <w:name w:val="WW8Num26ztrue3"/>
    <w:rsid w:val="00E40066"/>
  </w:style>
  <w:style w:type="character" w:customStyle="1" w:styleId="WW8Num26ztrue2">
    <w:name w:val="WW8Num26ztrue2"/>
    <w:rsid w:val="00E40066"/>
  </w:style>
  <w:style w:type="character" w:customStyle="1" w:styleId="WW8Num26ztrue1">
    <w:name w:val="WW8Num26ztrue1"/>
    <w:rsid w:val="00E40066"/>
  </w:style>
  <w:style w:type="character" w:customStyle="1" w:styleId="WW8Num27zfalse">
    <w:name w:val="WW8Num27zfalse"/>
    <w:rsid w:val="00E40066"/>
  </w:style>
  <w:style w:type="character" w:customStyle="1" w:styleId="WW8Num27ztrue">
    <w:name w:val="WW8Num27ztrue"/>
    <w:rsid w:val="00E40066"/>
  </w:style>
  <w:style w:type="character" w:customStyle="1" w:styleId="WW8Num27ztrue7">
    <w:name w:val="WW8Num27ztrue7"/>
    <w:rsid w:val="00E40066"/>
  </w:style>
  <w:style w:type="character" w:customStyle="1" w:styleId="WW8Num27ztrue6">
    <w:name w:val="WW8Num27ztrue6"/>
    <w:rsid w:val="00E40066"/>
  </w:style>
  <w:style w:type="character" w:customStyle="1" w:styleId="WW8Num27ztrue5">
    <w:name w:val="WW8Num27ztrue5"/>
    <w:rsid w:val="00E40066"/>
  </w:style>
  <w:style w:type="character" w:customStyle="1" w:styleId="WW8Num27ztrue4">
    <w:name w:val="WW8Num27ztrue4"/>
    <w:rsid w:val="00E40066"/>
  </w:style>
  <w:style w:type="character" w:customStyle="1" w:styleId="WW8Num27ztrue3">
    <w:name w:val="WW8Num27ztrue3"/>
    <w:rsid w:val="00E40066"/>
  </w:style>
  <w:style w:type="character" w:customStyle="1" w:styleId="WW8Num27ztrue2">
    <w:name w:val="WW8Num27ztrue2"/>
    <w:rsid w:val="00E40066"/>
  </w:style>
  <w:style w:type="character" w:customStyle="1" w:styleId="WW8Num27ztrue1">
    <w:name w:val="WW8Num27ztrue1"/>
    <w:rsid w:val="00E40066"/>
  </w:style>
  <w:style w:type="character" w:customStyle="1" w:styleId="WW8Num28zfalse">
    <w:name w:val="WW8Num28zfalse"/>
    <w:rsid w:val="00E40066"/>
  </w:style>
  <w:style w:type="character" w:customStyle="1" w:styleId="WW8Num28ztrue">
    <w:name w:val="WW8Num28ztrue"/>
    <w:rsid w:val="00E40066"/>
  </w:style>
  <w:style w:type="character" w:customStyle="1" w:styleId="WW8Num28ztrue7">
    <w:name w:val="WW8Num28ztrue7"/>
    <w:rsid w:val="00E40066"/>
  </w:style>
  <w:style w:type="character" w:customStyle="1" w:styleId="WW8Num28ztrue6">
    <w:name w:val="WW8Num28ztrue6"/>
    <w:rsid w:val="00E40066"/>
  </w:style>
  <w:style w:type="character" w:customStyle="1" w:styleId="WW8Num28ztrue5">
    <w:name w:val="WW8Num28ztrue5"/>
    <w:rsid w:val="00E40066"/>
  </w:style>
  <w:style w:type="character" w:customStyle="1" w:styleId="WW8Num28ztrue4">
    <w:name w:val="WW8Num28ztrue4"/>
    <w:rsid w:val="00E40066"/>
  </w:style>
  <w:style w:type="character" w:customStyle="1" w:styleId="WW8Num28ztrue3">
    <w:name w:val="WW8Num28ztrue3"/>
    <w:rsid w:val="00E40066"/>
  </w:style>
  <w:style w:type="character" w:customStyle="1" w:styleId="WW8Num28ztrue2">
    <w:name w:val="WW8Num28ztrue2"/>
    <w:rsid w:val="00E40066"/>
  </w:style>
  <w:style w:type="character" w:customStyle="1" w:styleId="WW8Num28ztrue1">
    <w:name w:val="WW8Num28ztrue1"/>
    <w:rsid w:val="00E40066"/>
  </w:style>
  <w:style w:type="character" w:customStyle="1" w:styleId="WW8Num29zfalse">
    <w:name w:val="WW8Num29zfalse"/>
    <w:rsid w:val="00E40066"/>
  </w:style>
  <w:style w:type="character" w:customStyle="1" w:styleId="WW8Num29ztrue">
    <w:name w:val="WW8Num29ztrue"/>
    <w:rsid w:val="00E40066"/>
  </w:style>
  <w:style w:type="character" w:customStyle="1" w:styleId="WW8Num29ztrue7">
    <w:name w:val="WW8Num29ztrue7"/>
    <w:rsid w:val="00E40066"/>
  </w:style>
  <w:style w:type="character" w:customStyle="1" w:styleId="WW8Num29ztrue6">
    <w:name w:val="WW8Num29ztrue6"/>
    <w:rsid w:val="00E40066"/>
  </w:style>
  <w:style w:type="character" w:customStyle="1" w:styleId="WW8Num29ztrue5">
    <w:name w:val="WW8Num29ztrue5"/>
    <w:rsid w:val="00E40066"/>
  </w:style>
  <w:style w:type="character" w:customStyle="1" w:styleId="WW8Num29ztrue4">
    <w:name w:val="WW8Num29ztrue4"/>
    <w:rsid w:val="00E40066"/>
  </w:style>
  <w:style w:type="character" w:customStyle="1" w:styleId="WW8Num29ztrue3">
    <w:name w:val="WW8Num29ztrue3"/>
    <w:rsid w:val="00E40066"/>
  </w:style>
  <w:style w:type="character" w:customStyle="1" w:styleId="WW8Num29ztrue2">
    <w:name w:val="WW8Num29ztrue2"/>
    <w:rsid w:val="00E40066"/>
  </w:style>
  <w:style w:type="character" w:customStyle="1" w:styleId="WW8Num29ztrue1">
    <w:name w:val="WW8Num29ztrue1"/>
    <w:rsid w:val="00E40066"/>
  </w:style>
  <w:style w:type="character" w:customStyle="1" w:styleId="WW8Num30z0">
    <w:name w:val="WW8Num30z0"/>
    <w:rsid w:val="00E40066"/>
    <w:rPr>
      <w:rFonts w:ascii="Vrinda" w:hAnsi="Vrinda" w:cs="Times New Roman"/>
    </w:rPr>
  </w:style>
  <w:style w:type="character" w:customStyle="1" w:styleId="WW8Num30z1">
    <w:name w:val="WW8Num30z1"/>
    <w:rsid w:val="00E40066"/>
    <w:rPr>
      <w:rFonts w:ascii="Courier New" w:hAnsi="Courier New" w:cs="Courier New"/>
    </w:rPr>
  </w:style>
  <w:style w:type="character" w:customStyle="1" w:styleId="WW8Num30ztrue">
    <w:name w:val="WW8Num30ztrue"/>
    <w:rsid w:val="00E40066"/>
  </w:style>
  <w:style w:type="character" w:customStyle="1" w:styleId="WW8Num30ztrue6">
    <w:name w:val="WW8Num30ztrue6"/>
    <w:rsid w:val="00E40066"/>
  </w:style>
  <w:style w:type="character" w:customStyle="1" w:styleId="WW8Num30ztrue5">
    <w:name w:val="WW8Num30ztrue5"/>
    <w:rsid w:val="00E40066"/>
  </w:style>
  <w:style w:type="character" w:customStyle="1" w:styleId="WW8Num30ztrue4">
    <w:name w:val="WW8Num30ztrue4"/>
    <w:rsid w:val="00E40066"/>
  </w:style>
  <w:style w:type="character" w:customStyle="1" w:styleId="WW8Num30ztrue3">
    <w:name w:val="WW8Num30ztrue3"/>
    <w:rsid w:val="00E40066"/>
  </w:style>
  <w:style w:type="character" w:customStyle="1" w:styleId="WW8Num30ztrue2">
    <w:name w:val="WW8Num30ztrue2"/>
    <w:rsid w:val="00E40066"/>
  </w:style>
  <w:style w:type="character" w:customStyle="1" w:styleId="WW8Num30ztrue1">
    <w:name w:val="WW8Num30ztrue1"/>
    <w:rsid w:val="00E40066"/>
  </w:style>
  <w:style w:type="character" w:customStyle="1" w:styleId="WW8Num31zfalse">
    <w:name w:val="WW8Num31zfalse"/>
    <w:rsid w:val="00E40066"/>
  </w:style>
  <w:style w:type="character" w:customStyle="1" w:styleId="WW8Num31ztrue">
    <w:name w:val="WW8Num31ztrue"/>
    <w:rsid w:val="00E40066"/>
  </w:style>
  <w:style w:type="character" w:customStyle="1" w:styleId="WW8Num31ztrue7">
    <w:name w:val="WW8Num31ztrue7"/>
    <w:rsid w:val="00E40066"/>
  </w:style>
  <w:style w:type="character" w:customStyle="1" w:styleId="WW8Num31ztrue6">
    <w:name w:val="WW8Num31ztrue6"/>
    <w:rsid w:val="00E40066"/>
  </w:style>
  <w:style w:type="character" w:customStyle="1" w:styleId="WW8Num31ztrue5">
    <w:name w:val="WW8Num31ztrue5"/>
    <w:rsid w:val="00E40066"/>
  </w:style>
  <w:style w:type="character" w:customStyle="1" w:styleId="WW8Num31ztrue4">
    <w:name w:val="WW8Num31ztrue4"/>
    <w:rsid w:val="00E40066"/>
  </w:style>
  <w:style w:type="character" w:customStyle="1" w:styleId="WW8Num31ztrue3">
    <w:name w:val="WW8Num31ztrue3"/>
    <w:rsid w:val="00E40066"/>
  </w:style>
  <w:style w:type="character" w:customStyle="1" w:styleId="WW8Num31ztrue2">
    <w:name w:val="WW8Num31ztrue2"/>
    <w:rsid w:val="00E40066"/>
  </w:style>
  <w:style w:type="character" w:customStyle="1" w:styleId="WW8Num31ztrue1">
    <w:name w:val="WW8Num31ztrue1"/>
    <w:rsid w:val="00E40066"/>
  </w:style>
  <w:style w:type="character" w:customStyle="1" w:styleId="WW8Num32z0">
    <w:name w:val="WW8Num32z0"/>
    <w:rsid w:val="00E40066"/>
    <w:rPr>
      <w:b w:val="0"/>
    </w:rPr>
  </w:style>
  <w:style w:type="character" w:customStyle="1" w:styleId="WW8Num32ztrue">
    <w:name w:val="WW8Num32ztrue"/>
    <w:rsid w:val="00E40066"/>
  </w:style>
  <w:style w:type="character" w:customStyle="1" w:styleId="WW8Num32ztrue7">
    <w:name w:val="WW8Num32ztrue7"/>
    <w:rsid w:val="00E40066"/>
  </w:style>
  <w:style w:type="character" w:customStyle="1" w:styleId="WW8Num32ztrue6">
    <w:name w:val="WW8Num32ztrue6"/>
    <w:rsid w:val="00E40066"/>
  </w:style>
  <w:style w:type="character" w:customStyle="1" w:styleId="WW8Num32ztrue5">
    <w:name w:val="WW8Num32ztrue5"/>
    <w:rsid w:val="00E40066"/>
  </w:style>
  <w:style w:type="character" w:customStyle="1" w:styleId="WW8Num32ztrue4">
    <w:name w:val="WW8Num32ztrue4"/>
    <w:rsid w:val="00E40066"/>
  </w:style>
  <w:style w:type="character" w:customStyle="1" w:styleId="WW8Num32ztrue3">
    <w:name w:val="WW8Num32ztrue3"/>
    <w:rsid w:val="00E40066"/>
  </w:style>
  <w:style w:type="character" w:customStyle="1" w:styleId="WW8Num32ztrue2">
    <w:name w:val="WW8Num32ztrue2"/>
    <w:rsid w:val="00E40066"/>
  </w:style>
  <w:style w:type="character" w:customStyle="1" w:styleId="WW8Num32ztrue1">
    <w:name w:val="WW8Num32ztrue1"/>
    <w:rsid w:val="00E40066"/>
  </w:style>
  <w:style w:type="character" w:customStyle="1" w:styleId="WW8Num33z0">
    <w:name w:val="WW8Num33z0"/>
    <w:rsid w:val="00E40066"/>
    <w:rPr>
      <w:rFonts w:ascii="Times New Roman" w:eastAsia="Times New Roman" w:hAnsi="Times New Roman" w:cs="Times New Roman"/>
      <w:b w:val="0"/>
      <w:spacing w:val="-1"/>
    </w:rPr>
  </w:style>
  <w:style w:type="character" w:customStyle="1" w:styleId="WW8Num33ztrue">
    <w:name w:val="WW8Num33ztrue"/>
    <w:rsid w:val="00E40066"/>
  </w:style>
  <w:style w:type="character" w:customStyle="1" w:styleId="WW8Num33ztrue7">
    <w:name w:val="WW8Num33ztrue7"/>
    <w:rsid w:val="00E40066"/>
  </w:style>
  <w:style w:type="character" w:customStyle="1" w:styleId="WW8Num33ztrue6">
    <w:name w:val="WW8Num33ztrue6"/>
    <w:rsid w:val="00E40066"/>
  </w:style>
  <w:style w:type="character" w:customStyle="1" w:styleId="WW8Num33ztrue5">
    <w:name w:val="WW8Num33ztrue5"/>
    <w:rsid w:val="00E40066"/>
  </w:style>
  <w:style w:type="character" w:customStyle="1" w:styleId="WW8Num33ztrue4">
    <w:name w:val="WW8Num33ztrue4"/>
    <w:rsid w:val="00E40066"/>
  </w:style>
  <w:style w:type="character" w:customStyle="1" w:styleId="WW8Num33ztrue3">
    <w:name w:val="WW8Num33ztrue3"/>
    <w:rsid w:val="00E40066"/>
  </w:style>
  <w:style w:type="character" w:customStyle="1" w:styleId="WW8Num33ztrue2">
    <w:name w:val="WW8Num33ztrue2"/>
    <w:rsid w:val="00E40066"/>
  </w:style>
  <w:style w:type="character" w:customStyle="1" w:styleId="WW8Num33ztrue1">
    <w:name w:val="WW8Num33ztrue1"/>
    <w:rsid w:val="00E40066"/>
  </w:style>
  <w:style w:type="character" w:customStyle="1" w:styleId="WW8Num34zfalse">
    <w:name w:val="WW8Num34zfalse"/>
    <w:rsid w:val="00E40066"/>
  </w:style>
  <w:style w:type="character" w:customStyle="1" w:styleId="WW8Num34ztrue">
    <w:name w:val="WW8Num34ztrue"/>
    <w:rsid w:val="00E40066"/>
  </w:style>
  <w:style w:type="character" w:customStyle="1" w:styleId="WW8Num34ztrue7">
    <w:name w:val="WW8Num34ztrue7"/>
    <w:rsid w:val="00E40066"/>
  </w:style>
  <w:style w:type="character" w:customStyle="1" w:styleId="WW8Num34ztrue6">
    <w:name w:val="WW8Num34ztrue6"/>
    <w:rsid w:val="00E40066"/>
  </w:style>
  <w:style w:type="character" w:customStyle="1" w:styleId="WW8Num34ztrue5">
    <w:name w:val="WW8Num34ztrue5"/>
    <w:rsid w:val="00E40066"/>
  </w:style>
  <w:style w:type="character" w:customStyle="1" w:styleId="WW8Num34ztrue4">
    <w:name w:val="WW8Num34ztrue4"/>
    <w:rsid w:val="00E40066"/>
  </w:style>
  <w:style w:type="character" w:customStyle="1" w:styleId="WW8Num34ztrue3">
    <w:name w:val="WW8Num34ztrue3"/>
    <w:rsid w:val="00E40066"/>
  </w:style>
  <w:style w:type="character" w:customStyle="1" w:styleId="WW8Num34ztrue2">
    <w:name w:val="WW8Num34ztrue2"/>
    <w:rsid w:val="00E40066"/>
  </w:style>
  <w:style w:type="character" w:customStyle="1" w:styleId="WW8Num34ztrue1">
    <w:name w:val="WW8Num34ztrue1"/>
    <w:rsid w:val="00E40066"/>
  </w:style>
  <w:style w:type="character" w:customStyle="1" w:styleId="WW8Num35zfalse">
    <w:name w:val="WW8Num35zfalse"/>
    <w:rsid w:val="00E40066"/>
  </w:style>
  <w:style w:type="character" w:customStyle="1" w:styleId="WW8Num35ztrue">
    <w:name w:val="WW8Num35ztrue"/>
    <w:rsid w:val="00E40066"/>
  </w:style>
  <w:style w:type="character" w:customStyle="1" w:styleId="WW8Num35ztrue7">
    <w:name w:val="WW8Num35ztrue7"/>
    <w:rsid w:val="00E40066"/>
  </w:style>
  <w:style w:type="character" w:customStyle="1" w:styleId="WW8Num35ztrue6">
    <w:name w:val="WW8Num35ztrue6"/>
    <w:rsid w:val="00E40066"/>
  </w:style>
  <w:style w:type="character" w:customStyle="1" w:styleId="WW8Num35ztrue5">
    <w:name w:val="WW8Num35ztrue5"/>
    <w:rsid w:val="00E40066"/>
  </w:style>
  <w:style w:type="character" w:customStyle="1" w:styleId="WW8Num35ztrue4">
    <w:name w:val="WW8Num35ztrue4"/>
    <w:rsid w:val="00E40066"/>
  </w:style>
  <w:style w:type="character" w:customStyle="1" w:styleId="WW8Num35ztrue3">
    <w:name w:val="WW8Num35ztrue3"/>
    <w:rsid w:val="00E40066"/>
  </w:style>
  <w:style w:type="character" w:customStyle="1" w:styleId="WW8Num35ztrue2">
    <w:name w:val="WW8Num35ztrue2"/>
    <w:rsid w:val="00E40066"/>
  </w:style>
  <w:style w:type="character" w:customStyle="1" w:styleId="WW8Num35ztrue1">
    <w:name w:val="WW8Num35ztrue1"/>
    <w:rsid w:val="00E40066"/>
  </w:style>
  <w:style w:type="character" w:customStyle="1" w:styleId="WW8Num36zfalse">
    <w:name w:val="WW8Num36zfalse"/>
    <w:rsid w:val="00E40066"/>
  </w:style>
  <w:style w:type="character" w:customStyle="1" w:styleId="WW8Num36ztrue">
    <w:name w:val="WW8Num36ztrue"/>
    <w:rsid w:val="00E40066"/>
  </w:style>
  <w:style w:type="character" w:customStyle="1" w:styleId="WW8Num36ztrue7">
    <w:name w:val="WW8Num36ztrue7"/>
    <w:rsid w:val="00E40066"/>
  </w:style>
  <w:style w:type="character" w:customStyle="1" w:styleId="WW8Num36ztrue6">
    <w:name w:val="WW8Num36ztrue6"/>
    <w:rsid w:val="00E40066"/>
  </w:style>
  <w:style w:type="character" w:customStyle="1" w:styleId="WW8Num36ztrue5">
    <w:name w:val="WW8Num36ztrue5"/>
    <w:rsid w:val="00E40066"/>
  </w:style>
  <w:style w:type="character" w:customStyle="1" w:styleId="WW8Num36ztrue4">
    <w:name w:val="WW8Num36ztrue4"/>
    <w:rsid w:val="00E40066"/>
  </w:style>
  <w:style w:type="character" w:customStyle="1" w:styleId="WW8Num36ztrue3">
    <w:name w:val="WW8Num36ztrue3"/>
    <w:rsid w:val="00E40066"/>
  </w:style>
  <w:style w:type="character" w:customStyle="1" w:styleId="WW8Num36ztrue2">
    <w:name w:val="WW8Num36ztrue2"/>
    <w:rsid w:val="00E40066"/>
  </w:style>
  <w:style w:type="character" w:customStyle="1" w:styleId="WW8Num36ztrue1">
    <w:name w:val="WW8Num36ztrue1"/>
    <w:rsid w:val="00E40066"/>
  </w:style>
  <w:style w:type="character" w:customStyle="1" w:styleId="WW8Num37zfalse">
    <w:name w:val="WW8Num37zfalse"/>
    <w:rsid w:val="00E40066"/>
  </w:style>
  <w:style w:type="character" w:customStyle="1" w:styleId="WW8Num37ztrue">
    <w:name w:val="WW8Num37ztrue"/>
    <w:rsid w:val="00E40066"/>
  </w:style>
  <w:style w:type="character" w:customStyle="1" w:styleId="WW8Num37ztrue7">
    <w:name w:val="WW8Num37ztrue7"/>
    <w:rsid w:val="00E40066"/>
  </w:style>
  <w:style w:type="character" w:customStyle="1" w:styleId="WW8Num37ztrue6">
    <w:name w:val="WW8Num37ztrue6"/>
    <w:rsid w:val="00E40066"/>
  </w:style>
  <w:style w:type="character" w:customStyle="1" w:styleId="WW8Num37ztrue5">
    <w:name w:val="WW8Num37ztrue5"/>
    <w:rsid w:val="00E40066"/>
  </w:style>
  <w:style w:type="character" w:customStyle="1" w:styleId="WW8Num37ztrue4">
    <w:name w:val="WW8Num37ztrue4"/>
    <w:rsid w:val="00E40066"/>
  </w:style>
  <w:style w:type="character" w:customStyle="1" w:styleId="WW8Num37ztrue3">
    <w:name w:val="WW8Num37ztrue3"/>
    <w:rsid w:val="00E40066"/>
  </w:style>
  <w:style w:type="character" w:customStyle="1" w:styleId="WW8Num37ztrue2">
    <w:name w:val="WW8Num37ztrue2"/>
    <w:rsid w:val="00E40066"/>
  </w:style>
  <w:style w:type="character" w:customStyle="1" w:styleId="WW8Num37ztrue1">
    <w:name w:val="WW8Num37ztrue1"/>
    <w:rsid w:val="00E40066"/>
  </w:style>
  <w:style w:type="character" w:customStyle="1" w:styleId="WW8Num38zfalse">
    <w:name w:val="WW8Num38zfalse"/>
    <w:rsid w:val="00E40066"/>
  </w:style>
  <w:style w:type="character" w:customStyle="1" w:styleId="WW8Num38ztrue">
    <w:name w:val="WW8Num38ztrue"/>
    <w:rsid w:val="00E40066"/>
  </w:style>
  <w:style w:type="character" w:customStyle="1" w:styleId="WW8Num38ztrue7">
    <w:name w:val="WW8Num38ztrue7"/>
    <w:rsid w:val="00E40066"/>
  </w:style>
  <w:style w:type="character" w:customStyle="1" w:styleId="WW8Num38ztrue6">
    <w:name w:val="WW8Num38ztrue6"/>
    <w:rsid w:val="00E40066"/>
  </w:style>
  <w:style w:type="character" w:customStyle="1" w:styleId="WW8Num38ztrue5">
    <w:name w:val="WW8Num38ztrue5"/>
    <w:rsid w:val="00E40066"/>
  </w:style>
  <w:style w:type="character" w:customStyle="1" w:styleId="WW8Num38ztrue4">
    <w:name w:val="WW8Num38ztrue4"/>
    <w:rsid w:val="00E40066"/>
  </w:style>
  <w:style w:type="character" w:customStyle="1" w:styleId="WW8Num38ztrue3">
    <w:name w:val="WW8Num38ztrue3"/>
    <w:rsid w:val="00E40066"/>
  </w:style>
  <w:style w:type="character" w:customStyle="1" w:styleId="WW8Num38ztrue2">
    <w:name w:val="WW8Num38ztrue2"/>
    <w:rsid w:val="00E40066"/>
  </w:style>
  <w:style w:type="character" w:customStyle="1" w:styleId="WW8Num38ztrue1">
    <w:name w:val="WW8Num38ztrue1"/>
    <w:rsid w:val="00E40066"/>
  </w:style>
  <w:style w:type="character" w:customStyle="1" w:styleId="WW8Num39z0">
    <w:name w:val="WW8Num39z0"/>
    <w:rsid w:val="00E40066"/>
    <w:rPr>
      <w:rFonts w:ascii="Vrinda" w:hAnsi="Vrinda" w:cs="Times New Roman"/>
    </w:rPr>
  </w:style>
  <w:style w:type="character" w:customStyle="1" w:styleId="WW8Num39z2">
    <w:name w:val="WW8Num39z2"/>
    <w:rsid w:val="00E40066"/>
    <w:rPr>
      <w:rFonts w:ascii="Wingdings" w:hAnsi="Wingdings" w:cs="Wingdings"/>
    </w:rPr>
  </w:style>
  <w:style w:type="character" w:customStyle="1" w:styleId="WW8Num39z3">
    <w:name w:val="WW8Num39z3"/>
    <w:rsid w:val="00E40066"/>
    <w:rPr>
      <w:rFonts w:ascii="Symbol" w:hAnsi="Symbol" w:cs="Symbol"/>
    </w:rPr>
  </w:style>
  <w:style w:type="character" w:customStyle="1" w:styleId="WW8Num39z4">
    <w:name w:val="WW8Num39z4"/>
    <w:rsid w:val="00E40066"/>
    <w:rPr>
      <w:rFonts w:ascii="Courier New" w:hAnsi="Courier New" w:cs="Courier New"/>
    </w:rPr>
  </w:style>
  <w:style w:type="character" w:customStyle="1" w:styleId="Domylnaczcionkaakapitu1">
    <w:name w:val="Domyślna czcionka akapitu1"/>
    <w:rsid w:val="00E40066"/>
  </w:style>
  <w:style w:type="character" w:styleId="Hipercze">
    <w:name w:val="Hyperlink"/>
    <w:basedOn w:val="Domylnaczcionkaakapitu1"/>
    <w:rsid w:val="00E40066"/>
    <w:rPr>
      <w:color w:val="0000FF"/>
      <w:u w:val="single"/>
    </w:rPr>
  </w:style>
  <w:style w:type="character" w:styleId="Numerstrony">
    <w:name w:val="page number"/>
    <w:basedOn w:val="Domylnaczcionkaakapitu1"/>
    <w:rsid w:val="00E40066"/>
  </w:style>
  <w:style w:type="character" w:customStyle="1" w:styleId="TekstdymkaZnak">
    <w:name w:val="Tekst dymka Znak"/>
    <w:basedOn w:val="Domylnaczcionkaakapitu1"/>
    <w:rsid w:val="00E40066"/>
    <w:rPr>
      <w:rFonts w:ascii="Tahoma" w:hAnsi="Tahoma" w:cs="Tahoma"/>
      <w:sz w:val="16"/>
      <w:szCs w:val="16"/>
    </w:rPr>
  </w:style>
  <w:style w:type="character" w:styleId="Tekstzastpczy">
    <w:name w:val="Placeholder Text"/>
    <w:basedOn w:val="Domylnaczcionkaakapitu1"/>
    <w:rsid w:val="00E40066"/>
    <w:rPr>
      <w:color w:val="808080"/>
    </w:rPr>
  </w:style>
  <w:style w:type="character" w:customStyle="1" w:styleId="TekstpodstawowyZnak">
    <w:name w:val="Tekst podstawowy Znak"/>
    <w:basedOn w:val="Domylnaczcionkaakapitu1"/>
    <w:rsid w:val="00E40066"/>
    <w:rPr>
      <w:b/>
      <w:bCs/>
      <w:sz w:val="24"/>
      <w:szCs w:val="24"/>
    </w:rPr>
  </w:style>
  <w:style w:type="character" w:customStyle="1" w:styleId="Nagwek1Znak">
    <w:name w:val="Nagłówek 1 Znak"/>
    <w:basedOn w:val="Domylnaczcionkaakapitu1"/>
    <w:rsid w:val="00E40066"/>
    <w:rPr>
      <w:rFonts w:ascii="Cambria" w:eastAsia="Times New Roman" w:hAnsi="Cambria" w:cs="Times New Roman"/>
      <w:b/>
      <w:bCs/>
      <w:color w:val="365F91"/>
      <w:sz w:val="28"/>
      <w:szCs w:val="28"/>
    </w:rPr>
  </w:style>
  <w:style w:type="character" w:customStyle="1" w:styleId="apple-style-span">
    <w:name w:val="apple-style-span"/>
    <w:basedOn w:val="Domylnaczcionkaakapitu1"/>
    <w:rsid w:val="00E40066"/>
  </w:style>
  <w:style w:type="character" w:styleId="UyteHipercze">
    <w:name w:val="FollowedHyperlink"/>
    <w:basedOn w:val="Domylnaczcionkaakapitu1"/>
    <w:rsid w:val="00E40066"/>
    <w:rPr>
      <w:color w:val="800080"/>
      <w:u w:val="single"/>
    </w:rPr>
  </w:style>
  <w:style w:type="character" w:customStyle="1" w:styleId="text">
    <w:name w:val="text"/>
    <w:basedOn w:val="Domylnaczcionkaakapitu1"/>
    <w:rsid w:val="00E40066"/>
  </w:style>
  <w:style w:type="character" w:customStyle="1" w:styleId="symbol1">
    <w:name w:val="symbol1"/>
    <w:basedOn w:val="Domylnaczcionkaakapitu1"/>
    <w:rsid w:val="00E40066"/>
    <w:rPr>
      <w:rFonts w:ascii="Courier New" w:hAnsi="Courier New" w:cs="Courier New"/>
      <w:b/>
      <w:bCs/>
      <w:sz w:val="21"/>
      <w:szCs w:val="21"/>
    </w:rPr>
  </w:style>
  <w:style w:type="character" w:customStyle="1" w:styleId="text1">
    <w:name w:val="text1"/>
    <w:basedOn w:val="Domylnaczcionkaakapitu1"/>
    <w:rsid w:val="00E40066"/>
    <w:rPr>
      <w:rFonts w:ascii="Verdana" w:hAnsi="Verdana" w:cs="Verdana"/>
      <w:color w:val="000000"/>
      <w:sz w:val="20"/>
      <w:szCs w:val="20"/>
    </w:rPr>
  </w:style>
  <w:style w:type="character" w:customStyle="1" w:styleId="TytuZnak">
    <w:name w:val="Tytuł Znak"/>
    <w:basedOn w:val="Domylnaczcionkaakapitu1"/>
    <w:rsid w:val="00E40066"/>
    <w:rPr>
      <w:rFonts w:ascii="Arial Narrow" w:hAnsi="Arial Narrow" w:cs="Arial Narrow"/>
      <w:b/>
      <w:bCs/>
      <w:color w:val="000000"/>
      <w:kern w:val="1"/>
      <w:sz w:val="108"/>
      <w:szCs w:val="108"/>
    </w:rPr>
  </w:style>
  <w:style w:type="paragraph" w:customStyle="1" w:styleId="Nagwek10">
    <w:name w:val="Nagłówek1"/>
    <w:basedOn w:val="Normalny"/>
    <w:next w:val="Tekstpodstawowy"/>
    <w:rsid w:val="00E40066"/>
    <w:pPr>
      <w:spacing w:line="268" w:lineRule="auto"/>
      <w:jc w:val="center"/>
    </w:pPr>
    <w:rPr>
      <w:rFonts w:ascii="Arial Narrow" w:hAnsi="Arial Narrow" w:cs="Arial Narrow"/>
      <w:b/>
      <w:bCs/>
      <w:color w:val="000000"/>
      <w:kern w:val="1"/>
      <w:sz w:val="108"/>
      <w:szCs w:val="108"/>
    </w:rPr>
  </w:style>
  <w:style w:type="paragraph" w:styleId="Tekstpodstawowy">
    <w:name w:val="Body Text"/>
    <w:basedOn w:val="Normalny"/>
    <w:rsid w:val="00E40066"/>
    <w:rPr>
      <w:b/>
      <w:bCs/>
    </w:rPr>
  </w:style>
  <w:style w:type="paragraph" w:styleId="Lista">
    <w:name w:val="List"/>
    <w:basedOn w:val="Tekstpodstawowy"/>
    <w:rsid w:val="00E40066"/>
    <w:rPr>
      <w:rFonts w:cs="Mangal"/>
    </w:rPr>
  </w:style>
  <w:style w:type="paragraph" w:styleId="Legenda">
    <w:name w:val="caption"/>
    <w:basedOn w:val="Normalny"/>
    <w:qFormat/>
    <w:rsid w:val="00E40066"/>
    <w:pPr>
      <w:suppressLineNumbers/>
      <w:spacing w:before="120" w:after="120"/>
    </w:pPr>
    <w:rPr>
      <w:rFonts w:cs="Mangal"/>
      <w:i/>
      <w:iCs/>
    </w:rPr>
  </w:style>
  <w:style w:type="paragraph" w:customStyle="1" w:styleId="Indeks">
    <w:name w:val="Indeks"/>
    <w:basedOn w:val="Normalny"/>
    <w:rsid w:val="00E40066"/>
    <w:pPr>
      <w:suppressLineNumbers/>
    </w:pPr>
    <w:rPr>
      <w:rFonts w:cs="Mangal"/>
    </w:rPr>
  </w:style>
  <w:style w:type="paragraph" w:styleId="Stopka">
    <w:name w:val="footer"/>
    <w:basedOn w:val="Normalny"/>
    <w:link w:val="StopkaZnak"/>
    <w:uiPriority w:val="99"/>
    <w:rsid w:val="00E40066"/>
  </w:style>
  <w:style w:type="paragraph" w:styleId="Nagwek">
    <w:name w:val="header"/>
    <w:basedOn w:val="Normalny"/>
    <w:rsid w:val="00E40066"/>
  </w:style>
  <w:style w:type="paragraph" w:customStyle="1" w:styleId="Default">
    <w:name w:val="Default"/>
    <w:rsid w:val="00E40066"/>
    <w:pPr>
      <w:suppressAutoHyphens/>
      <w:autoSpaceDE w:val="0"/>
    </w:pPr>
    <w:rPr>
      <w:color w:val="000000"/>
      <w:sz w:val="24"/>
      <w:szCs w:val="24"/>
      <w:lang w:eastAsia="zh-CN"/>
    </w:rPr>
  </w:style>
  <w:style w:type="paragraph" w:styleId="Tekstdymka">
    <w:name w:val="Balloon Text"/>
    <w:basedOn w:val="Normalny"/>
    <w:rsid w:val="00E40066"/>
    <w:rPr>
      <w:rFonts w:ascii="Tahoma" w:hAnsi="Tahoma" w:cs="Tahoma"/>
      <w:sz w:val="16"/>
      <w:szCs w:val="16"/>
    </w:rPr>
  </w:style>
  <w:style w:type="paragraph" w:styleId="Akapitzlist">
    <w:name w:val="List Paragraph"/>
    <w:basedOn w:val="Normalny"/>
    <w:qFormat/>
    <w:rsid w:val="00E40066"/>
    <w:pPr>
      <w:ind w:left="720"/>
      <w:contextualSpacing/>
    </w:pPr>
  </w:style>
  <w:style w:type="paragraph" w:customStyle="1" w:styleId="Zawartoramki">
    <w:name w:val="Zawartość ramki"/>
    <w:basedOn w:val="Tekstpodstawowy"/>
    <w:rsid w:val="00E40066"/>
  </w:style>
  <w:style w:type="character" w:customStyle="1" w:styleId="StopkaZnak">
    <w:name w:val="Stopka Znak"/>
    <w:basedOn w:val="Domylnaczcionkaakapitu"/>
    <w:link w:val="Stopka"/>
    <w:uiPriority w:val="99"/>
    <w:rsid w:val="008C2619"/>
    <w:rPr>
      <w:sz w:val="24"/>
      <w:szCs w:val="24"/>
      <w:lang w:eastAsia="zh-CN"/>
    </w:rPr>
  </w:style>
  <w:style w:type="paragraph" w:customStyle="1" w:styleId="numerowanie">
    <w:name w:val="numerowanie"/>
    <w:basedOn w:val="Normalny"/>
    <w:autoRedefine/>
    <w:rsid w:val="00393BD2"/>
    <w:pPr>
      <w:numPr>
        <w:ilvl w:val="2"/>
        <w:numId w:val="23"/>
      </w:numPr>
      <w:tabs>
        <w:tab w:val="left" w:pos="851"/>
      </w:tabs>
      <w:suppressAutoHyphens w:val="0"/>
      <w:spacing w:before="120" w:after="120" w:line="360" w:lineRule="auto"/>
      <w:jc w:val="both"/>
    </w:pPr>
    <w:rPr>
      <w:lang w:eastAsia="pl-PL"/>
    </w:rPr>
  </w:style>
  <w:style w:type="character" w:customStyle="1" w:styleId="apple-converted-space">
    <w:name w:val="apple-converted-space"/>
    <w:basedOn w:val="Domylnaczcionkaakapitu"/>
    <w:rsid w:val="00C669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4582</TotalTime>
  <Pages>14</Pages>
  <Words>5679</Words>
  <Characters>34079</Characters>
  <Application>Microsoft Office Word</Application>
  <DocSecurity>0</DocSecurity>
  <Lines>283</Lines>
  <Paragraphs>79</Paragraphs>
  <ScaleCrop>false</ScaleCrop>
  <HeadingPairs>
    <vt:vector size="2" baseType="variant">
      <vt:variant>
        <vt:lpstr>Tytuł</vt:lpstr>
      </vt:variant>
      <vt:variant>
        <vt:i4>1</vt:i4>
      </vt:variant>
    </vt:vector>
  </HeadingPairs>
  <TitlesOfParts>
    <vt:vector size="1" baseType="lpstr">
      <vt:lpstr>BI</vt:lpstr>
    </vt:vector>
  </TitlesOfParts>
  <Company/>
  <LinksUpToDate>false</LinksUpToDate>
  <CharactersWithSpaces>39679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dc:title>
  <dc:subject/>
  <dc:creator>xxxx</dc:creator>
  <cp:keywords/>
  <dc:description/>
  <cp:lastModifiedBy>user6</cp:lastModifiedBy>
  <cp:revision>50</cp:revision>
  <cp:lastPrinted>2016-03-14T12:29:00Z</cp:lastPrinted>
  <dcterms:created xsi:type="dcterms:W3CDTF">2014-04-04T13:09:00Z</dcterms:created>
  <dcterms:modified xsi:type="dcterms:W3CDTF">2016-03-14T12:29:00Z</dcterms:modified>
</cp:coreProperties>
</file>